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D173FC0" w14:textId="77777777" w:rsidR="00A310F6" w:rsidRPr="00204CD5" w:rsidRDefault="00A310F6" w:rsidP="00A310F6">
      <w:pPr>
        <w:spacing w:line="240" w:lineRule="exact"/>
        <w:rPr>
          <w:sz w:val="22"/>
          <w:szCs w:val="22"/>
          <w:u w:val="double"/>
        </w:rPr>
      </w:pPr>
    </w:p>
    <w:p w14:paraId="0E47D43C" w14:textId="77777777" w:rsidR="00AB0269" w:rsidRDefault="00AB0269" w:rsidP="00AB0269">
      <w:pPr>
        <w:ind w:right="5954"/>
      </w:pPr>
      <w:r w:rsidRPr="00832B43">
        <w:t>……………………………………………………………………………………</w:t>
      </w:r>
    </w:p>
    <w:p w14:paraId="74A5CAA0" w14:textId="7C93B592" w:rsidR="00AB0269" w:rsidRPr="00832B43" w:rsidRDefault="00AB0269" w:rsidP="00AB0269">
      <w:pPr>
        <w:ind w:right="5954"/>
      </w:pPr>
      <w:r>
        <w:t>……………………………………………………………………………………</w:t>
      </w:r>
    </w:p>
    <w:p w14:paraId="175B4B3F" w14:textId="77777777" w:rsidR="00AB0269" w:rsidRPr="00832B43" w:rsidRDefault="00AB0269" w:rsidP="00AB0269">
      <w:pPr>
        <w:ind w:right="5953"/>
        <w:rPr>
          <w:i/>
        </w:rPr>
      </w:pPr>
      <w:r w:rsidRPr="00832B43">
        <w:rPr>
          <w:i/>
        </w:rPr>
        <w:t>(pełna nazwa/firma, adres, w zależności od podmiotu: NIP/PESEL, KRS/</w:t>
      </w:r>
      <w:proofErr w:type="spellStart"/>
      <w:r w:rsidRPr="00832B43">
        <w:rPr>
          <w:i/>
        </w:rPr>
        <w:t>CEiDG</w:t>
      </w:r>
      <w:proofErr w:type="spellEnd"/>
      <w:r w:rsidRPr="00832B43">
        <w:rPr>
          <w:i/>
        </w:rPr>
        <w:t>)</w:t>
      </w:r>
    </w:p>
    <w:p w14:paraId="6A58F0EE" w14:textId="77777777" w:rsidR="00A310F6" w:rsidRDefault="00A310F6" w:rsidP="00A310F6">
      <w:pPr>
        <w:spacing w:line="240" w:lineRule="exact"/>
        <w:rPr>
          <w:rFonts w:ascii="Arial" w:hAnsi="Arial" w:cs="Arial"/>
          <w:b/>
          <w:sz w:val="22"/>
          <w:szCs w:val="22"/>
        </w:rPr>
      </w:pPr>
    </w:p>
    <w:p w14:paraId="711FCFB9" w14:textId="740E7177" w:rsidR="00A310F6" w:rsidRPr="00D1216D" w:rsidRDefault="00A310F6" w:rsidP="00A310F6">
      <w:pPr>
        <w:spacing w:line="240" w:lineRule="exact"/>
        <w:rPr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</w:p>
    <w:p w14:paraId="6C70D04F" w14:textId="77777777" w:rsidR="00A310F6" w:rsidRDefault="00A310F6" w:rsidP="00A310F6">
      <w:pPr>
        <w:pStyle w:val="Lista5"/>
        <w:ind w:left="510" w:firstLine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WYKAZ ROBÓT BUDOWLANYCH WYKONANYCH</w:t>
      </w:r>
    </w:p>
    <w:p w14:paraId="3EF45A50" w14:textId="77777777" w:rsidR="00A310F6" w:rsidRDefault="00A310F6" w:rsidP="00A310F6">
      <w:pPr>
        <w:pStyle w:val="Lista5"/>
        <w:ind w:left="510" w:firstLine="0"/>
        <w:jc w:val="center"/>
        <w:rPr>
          <w:rFonts w:ascii="Arial" w:hAnsi="Arial" w:cs="Arial"/>
          <w:b/>
          <w:sz w:val="24"/>
          <w:szCs w:val="24"/>
          <w:lang w:eastAsia="pl-PL"/>
        </w:rPr>
      </w:pPr>
    </w:p>
    <w:p w14:paraId="3F399364" w14:textId="02C53071" w:rsidR="00A310F6" w:rsidRPr="00380DFB" w:rsidRDefault="00A310F6" w:rsidP="00A310F6">
      <w:pPr>
        <w:tabs>
          <w:tab w:val="num" w:pos="2880"/>
        </w:tabs>
        <w:jc w:val="both"/>
        <w:rPr>
          <w:rFonts w:eastAsia="TimesNewRoman"/>
          <w:sz w:val="22"/>
          <w:szCs w:val="22"/>
          <w:lang w:eastAsia="pl-PL"/>
        </w:rPr>
      </w:pPr>
      <w:r w:rsidRPr="00380DFB">
        <w:rPr>
          <w:rFonts w:eastAsia="TimesNewRoman"/>
          <w:sz w:val="22"/>
          <w:szCs w:val="22"/>
          <w:lang w:eastAsia="pl-PL"/>
        </w:rPr>
        <w:t>Wykaz robót budowlanych wykonanych nie wcz</w:t>
      </w:r>
      <w:r>
        <w:rPr>
          <w:rFonts w:eastAsia="TimesNewRoman"/>
          <w:sz w:val="22"/>
          <w:szCs w:val="22"/>
          <w:lang w:eastAsia="pl-PL"/>
        </w:rPr>
        <w:t xml:space="preserve">eśniej niż w okresie ostatnich </w:t>
      </w:r>
      <w:r w:rsidR="00AB0269">
        <w:rPr>
          <w:rFonts w:eastAsia="TimesNewRoman"/>
          <w:sz w:val="22"/>
          <w:szCs w:val="22"/>
          <w:lang w:eastAsia="pl-PL"/>
        </w:rPr>
        <w:t>5</w:t>
      </w:r>
      <w:r w:rsidRPr="00380DFB">
        <w:rPr>
          <w:rFonts w:eastAsia="TimesNewRoman"/>
          <w:sz w:val="22"/>
          <w:szCs w:val="22"/>
          <w:lang w:eastAsia="pl-PL"/>
        </w:rPr>
        <w:t xml:space="preserve"> lat przed upływem terminu składania ofert w postępowaniu, a jeżeli okres prowadzenia działalności jest krótszy – w tym okresie, wraz z podaniem ich rodzaju, wartości, daty, miejsca wykonania i podmiotów, na rzecz których roboty te zostały wykonane, </w:t>
      </w:r>
      <w:r w:rsidR="00AB0269">
        <w:rPr>
          <w:rFonts w:eastAsia="TimesNewRoman"/>
          <w:sz w:val="22"/>
          <w:szCs w:val="22"/>
          <w:lang w:eastAsia="pl-PL"/>
        </w:rPr>
        <w:t xml:space="preserve">                                    </w:t>
      </w:r>
      <w:r w:rsidRPr="00380DFB">
        <w:rPr>
          <w:rFonts w:eastAsia="TimesNewRoman"/>
          <w:sz w:val="22"/>
          <w:szCs w:val="22"/>
          <w:lang w:eastAsia="pl-PL"/>
        </w:rPr>
        <w:t>z załączeniem dowodów określających czy te roboty budowlane zostały wykonane należycie, w szczególności informacji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dokumenty.</w:t>
      </w:r>
    </w:p>
    <w:p w14:paraId="1ED8457D" w14:textId="77777777" w:rsidR="00A310F6" w:rsidRDefault="00A310F6" w:rsidP="00A310F6">
      <w:pPr>
        <w:tabs>
          <w:tab w:val="num" w:pos="2880"/>
        </w:tabs>
        <w:jc w:val="both"/>
        <w:rPr>
          <w:b/>
          <w:sz w:val="22"/>
          <w:szCs w:val="22"/>
        </w:rPr>
      </w:pPr>
    </w:p>
    <w:p w14:paraId="7D623C7F" w14:textId="51D96CF9" w:rsidR="00A310F6" w:rsidRPr="00954068" w:rsidRDefault="00A310F6" w:rsidP="00954068">
      <w:pPr>
        <w:suppressAutoHyphens w:val="0"/>
        <w:spacing w:line="251" w:lineRule="auto"/>
        <w:ind w:right="1"/>
        <w:jc w:val="both"/>
        <w:rPr>
          <w:b/>
          <w:bCs/>
          <w:sz w:val="22"/>
          <w:szCs w:val="22"/>
        </w:rPr>
      </w:pPr>
      <w:r w:rsidRPr="00954068">
        <w:rPr>
          <w:b/>
          <w:sz w:val="22"/>
          <w:szCs w:val="22"/>
        </w:rPr>
        <w:t>Wykonawca musi wykazać się wykonaniem minimum</w:t>
      </w:r>
      <w:r w:rsidR="00954068" w:rsidRPr="00954068">
        <w:rPr>
          <w:sz w:val="22"/>
          <w:szCs w:val="22"/>
        </w:rPr>
        <w:t xml:space="preserve"> </w:t>
      </w:r>
      <w:r w:rsidR="00954068" w:rsidRPr="00954068">
        <w:rPr>
          <w:b/>
          <w:sz w:val="22"/>
          <w:szCs w:val="22"/>
        </w:rPr>
        <w:t>dwóch roboty</w:t>
      </w:r>
      <w:r w:rsidR="00954068" w:rsidRPr="00954068">
        <w:rPr>
          <w:sz w:val="22"/>
          <w:szCs w:val="22"/>
        </w:rPr>
        <w:t xml:space="preserve"> </w:t>
      </w:r>
      <w:r w:rsidR="00954068" w:rsidRPr="00954068">
        <w:rPr>
          <w:b/>
          <w:sz w:val="22"/>
          <w:szCs w:val="22"/>
        </w:rPr>
        <w:t>budowlanych</w:t>
      </w:r>
      <w:r w:rsidR="00954068" w:rsidRPr="00954068">
        <w:rPr>
          <w:sz w:val="22"/>
          <w:szCs w:val="22"/>
        </w:rPr>
        <w:t xml:space="preserve"> </w:t>
      </w:r>
      <w:r w:rsidR="00954068" w:rsidRPr="00954068">
        <w:rPr>
          <w:b/>
          <w:sz w:val="22"/>
          <w:szCs w:val="22"/>
        </w:rPr>
        <w:t>tożsamych z przedmiotem zamówienia</w:t>
      </w:r>
      <w:r w:rsidR="00954068" w:rsidRPr="00954068">
        <w:rPr>
          <w:b/>
          <w:bCs/>
          <w:sz w:val="22"/>
          <w:szCs w:val="22"/>
        </w:rPr>
        <w:t xml:space="preserve"> w tym minimum jednym zamówieniem polegające na wymianie pokrycia dachowego w świadczącym nieprzerwanie usługi medyczne budynku lub budynkach ochrony zdrowia (np.: szpital, przychodnia zdrowia lub laboratorium diagnostyczne)</w:t>
      </w:r>
      <w:r w:rsidR="00954068" w:rsidRPr="00954068">
        <w:rPr>
          <w:sz w:val="22"/>
          <w:szCs w:val="22"/>
        </w:rPr>
        <w:t xml:space="preserve"> </w:t>
      </w:r>
      <w:r w:rsidR="00954068" w:rsidRPr="00954068">
        <w:rPr>
          <w:b/>
          <w:bCs/>
          <w:sz w:val="22"/>
          <w:szCs w:val="22"/>
        </w:rPr>
        <w:t xml:space="preserve">o wartości zrealizowanych robót min. </w:t>
      </w:r>
      <w:r w:rsidR="00655832">
        <w:rPr>
          <w:b/>
          <w:bCs/>
          <w:sz w:val="22"/>
          <w:szCs w:val="22"/>
        </w:rPr>
        <w:t>650</w:t>
      </w:r>
      <w:r w:rsidR="00954068" w:rsidRPr="00954068">
        <w:rPr>
          <w:b/>
          <w:bCs/>
          <w:sz w:val="22"/>
          <w:szCs w:val="22"/>
        </w:rPr>
        <w:t xml:space="preserve">.000,00 PLN brutto (słownie </w:t>
      </w:r>
      <w:r w:rsidR="00655832">
        <w:rPr>
          <w:b/>
          <w:bCs/>
          <w:sz w:val="22"/>
          <w:szCs w:val="22"/>
        </w:rPr>
        <w:t>sześćset pięćdziesiąt</w:t>
      </w:r>
      <w:r w:rsidR="00954068" w:rsidRPr="00954068">
        <w:rPr>
          <w:b/>
          <w:bCs/>
          <w:sz w:val="22"/>
          <w:szCs w:val="22"/>
        </w:rPr>
        <w:t xml:space="preserve"> tysięcy złotych) - dla każdej z robót.</w:t>
      </w:r>
    </w:p>
    <w:tbl>
      <w:tblPr>
        <w:tblStyle w:val="Tabela-Elegancki"/>
        <w:tblW w:w="5000" w:type="pct"/>
        <w:tblLook w:val="00A0" w:firstRow="1" w:lastRow="0" w:firstColumn="1" w:lastColumn="0" w:noHBand="0" w:noVBand="0"/>
      </w:tblPr>
      <w:tblGrid>
        <w:gridCol w:w="885"/>
        <w:gridCol w:w="4255"/>
        <w:gridCol w:w="4161"/>
        <w:gridCol w:w="2234"/>
        <w:gridCol w:w="3981"/>
      </w:tblGrid>
      <w:tr w:rsidR="00A310F6" w:rsidRPr="005D6D0C" w14:paraId="340DD32D" w14:textId="77777777" w:rsidTr="004662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35"/>
        </w:trPr>
        <w:tc>
          <w:tcPr>
            <w:tcW w:w="285" w:type="pct"/>
            <w:vAlign w:val="center"/>
          </w:tcPr>
          <w:p w14:paraId="3CB7CBF3" w14:textId="77777777" w:rsidR="00A310F6" w:rsidRPr="00591A73" w:rsidRDefault="00A310F6" w:rsidP="00466278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caps w:val="0"/>
              </w:rPr>
              <w:t>L</w:t>
            </w:r>
            <w:r w:rsidRPr="00591A73">
              <w:rPr>
                <w:b/>
                <w:bCs/>
                <w:caps w:val="0"/>
              </w:rPr>
              <w:t>.p.</w:t>
            </w:r>
          </w:p>
        </w:tc>
        <w:tc>
          <w:tcPr>
            <w:tcW w:w="1371" w:type="pct"/>
            <w:vAlign w:val="center"/>
          </w:tcPr>
          <w:p w14:paraId="7217EDD6" w14:textId="77777777" w:rsidR="00A310F6" w:rsidRPr="00591A73" w:rsidRDefault="00A310F6" w:rsidP="00466278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caps w:val="0"/>
              </w:rPr>
              <w:t>R</w:t>
            </w:r>
            <w:r w:rsidRPr="00591A73">
              <w:rPr>
                <w:b/>
                <w:bCs/>
                <w:caps w:val="0"/>
              </w:rPr>
              <w:t>odzaj wykonanych</w:t>
            </w:r>
            <w:r>
              <w:rPr>
                <w:b/>
                <w:bCs/>
                <w:caps w:val="0"/>
              </w:rPr>
              <w:t xml:space="preserve"> robót</w:t>
            </w:r>
          </w:p>
        </w:tc>
        <w:tc>
          <w:tcPr>
            <w:tcW w:w="1341" w:type="pct"/>
            <w:vAlign w:val="center"/>
          </w:tcPr>
          <w:p w14:paraId="1B0C0C4D" w14:textId="77777777" w:rsidR="00A310F6" w:rsidRPr="00591A73" w:rsidRDefault="00A310F6" w:rsidP="00466278">
            <w:pPr>
              <w:spacing w:line="240" w:lineRule="exact"/>
              <w:jc w:val="center"/>
              <w:rPr>
                <w:b/>
                <w:caps w:val="0"/>
              </w:rPr>
            </w:pPr>
            <w:r>
              <w:rPr>
                <w:b/>
                <w:caps w:val="0"/>
              </w:rPr>
              <w:t>M</w:t>
            </w:r>
            <w:r w:rsidRPr="00591A73">
              <w:rPr>
                <w:b/>
                <w:caps w:val="0"/>
              </w:rPr>
              <w:t>iejsce wykonania</w:t>
            </w:r>
            <w:r>
              <w:rPr>
                <w:b/>
                <w:caps w:val="0"/>
              </w:rPr>
              <w:t xml:space="preserve"> robót</w:t>
            </w:r>
          </w:p>
        </w:tc>
        <w:tc>
          <w:tcPr>
            <w:tcW w:w="720" w:type="pct"/>
            <w:vAlign w:val="center"/>
          </w:tcPr>
          <w:p w14:paraId="3840ACA1" w14:textId="77777777" w:rsidR="00A310F6" w:rsidRPr="00591A73" w:rsidRDefault="00A310F6" w:rsidP="00466278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  <w:caps w:val="0"/>
              </w:rPr>
              <w:t>D</w:t>
            </w:r>
            <w:r w:rsidRPr="00591A73">
              <w:rPr>
                <w:b/>
                <w:caps w:val="0"/>
              </w:rPr>
              <w:t>ata wykonania</w:t>
            </w:r>
            <w:r>
              <w:rPr>
                <w:b/>
                <w:caps w:val="0"/>
              </w:rPr>
              <w:t xml:space="preserve"> robót</w:t>
            </w:r>
          </w:p>
        </w:tc>
        <w:tc>
          <w:tcPr>
            <w:tcW w:w="1283" w:type="pct"/>
            <w:vAlign w:val="center"/>
          </w:tcPr>
          <w:p w14:paraId="242B8158" w14:textId="77777777" w:rsidR="00A310F6" w:rsidRPr="00591A73" w:rsidRDefault="00A310F6" w:rsidP="00466278">
            <w:pPr>
              <w:spacing w:line="240" w:lineRule="exact"/>
              <w:jc w:val="center"/>
              <w:rPr>
                <w:b/>
                <w:bCs/>
                <w:caps w:val="0"/>
              </w:rPr>
            </w:pPr>
            <w:r>
              <w:rPr>
                <w:b/>
                <w:bCs/>
                <w:caps w:val="0"/>
              </w:rPr>
              <w:t>Wartość brutto wykonanych robót budowlanych lub kubatura obiektu</w:t>
            </w:r>
          </w:p>
        </w:tc>
      </w:tr>
      <w:tr w:rsidR="00A310F6" w:rsidRPr="005D6D0C" w14:paraId="25C30389" w14:textId="77777777" w:rsidTr="00466278">
        <w:trPr>
          <w:trHeight w:hRule="exact" w:val="737"/>
        </w:trPr>
        <w:tc>
          <w:tcPr>
            <w:tcW w:w="285" w:type="pct"/>
            <w:vAlign w:val="center"/>
          </w:tcPr>
          <w:p w14:paraId="116B46C2" w14:textId="77777777" w:rsidR="00A310F6" w:rsidRPr="00591A73" w:rsidRDefault="00A310F6" w:rsidP="00A310F6">
            <w:pPr>
              <w:numPr>
                <w:ilvl w:val="0"/>
                <w:numId w:val="22"/>
              </w:numPr>
              <w:suppressAutoHyphens w:val="0"/>
              <w:spacing w:line="240" w:lineRule="exact"/>
              <w:jc w:val="center"/>
            </w:pPr>
          </w:p>
        </w:tc>
        <w:tc>
          <w:tcPr>
            <w:tcW w:w="1371" w:type="pct"/>
          </w:tcPr>
          <w:p w14:paraId="5B86390C" w14:textId="77777777" w:rsidR="00A310F6" w:rsidRPr="00591A73" w:rsidRDefault="00A310F6" w:rsidP="00466278">
            <w:pPr>
              <w:spacing w:line="240" w:lineRule="exact"/>
              <w:jc w:val="center"/>
            </w:pPr>
          </w:p>
          <w:p w14:paraId="47476085" w14:textId="77777777" w:rsidR="00A310F6" w:rsidRPr="00591A73" w:rsidRDefault="00A310F6" w:rsidP="00466278">
            <w:pPr>
              <w:spacing w:line="240" w:lineRule="exact"/>
              <w:jc w:val="center"/>
            </w:pPr>
          </w:p>
        </w:tc>
        <w:tc>
          <w:tcPr>
            <w:tcW w:w="1341" w:type="pct"/>
          </w:tcPr>
          <w:p w14:paraId="184E9C05" w14:textId="77777777" w:rsidR="00A310F6" w:rsidRPr="00591A73" w:rsidRDefault="00A310F6" w:rsidP="00466278">
            <w:pPr>
              <w:spacing w:line="240" w:lineRule="exact"/>
              <w:jc w:val="center"/>
            </w:pPr>
          </w:p>
        </w:tc>
        <w:tc>
          <w:tcPr>
            <w:tcW w:w="720" w:type="pct"/>
          </w:tcPr>
          <w:p w14:paraId="1AC42D28" w14:textId="77777777" w:rsidR="00A310F6" w:rsidRPr="00591A73" w:rsidRDefault="00A310F6" w:rsidP="00466278">
            <w:pPr>
              <w:spacing w:line="240" w:lineRule="exact"/>
              <w:jc w:val="center"/>
            </w:pPr>
          </w:p>
        </w:tc>
        <w:tc>
          <w:tcPr>
            <w:tcW w:w="1283" w:type="pct"/>
          </w:tcPr>
          <w:p w14:paraId="730519FD" w14:textId="77777777" w:rsidR="00A310F6" w:rsidRPr="00591A73" w:rsidRDefault="00A310F6" w:rsidP="00466278">
            <w:pPr>
              <w:spacing w:line="240" w:lineRule="exact"/>
              <w:jc w:val="center"/>
            </w:pPr>
          </w:p>
        </w:tc>
      </w:tr>
      <w:tr w:rsidR="00A310F6" w:rsidRPr="005D6D0C" w14:paraId="5FCB5100" w14:textId="77777777" w:rsidTr="00466278">
        <w:trPr>
          <w:trHeight w:hRule="exact" w:val="737"/>
        </w:trPr>
        <w:tc>
          <w:tcPr>
            <w:tcW w:w="285" w:type="pct"/>
            <w:vAlign w:val="center"/>
          </w:tcPr>
          <w:p w14:paraId="456B65BA" w14:textId="77777777" w:rsidR="00A310F6" w:rsidRPr="00591A73" w:rsidRDefault="00A310F6" w:rsidP="00A310F6">
            <w:pPr>
              <w:numPr>
                <w:ilvl w:val="0"/>
                <w:numId w:val="22"/>
              </w:numPr>
              <w:suppressAutoHyphens w:val="0"/>
              <w:spacing w:line="240" w:lineRule="exact"/>
              <w:jc w:val="center"/>
            </w:pPr>
          </w:p>
        </w:tc>
        <w:tc>
          <w:tcPr>
            <w:tcW w:w="1371" w:type="pct"/>
          </w:tcPr>
          <w:p w14:paraId="442A6AEF" w14:textId="77777777" w:rsidR="00A310F6" w:rsidRPr="00591A73" w:rsidRDefault="00A310F6" w:rsidP="00466278">
            <w:pPr>
              <w:spacing w:line="240" w:lineRule="exact"/>
              <w:jc w:val="center"/>
            </w:pPr>
          </w:p>
        </w:tc>
        <w:tc>
          <w:tcPr>
            <w:tcW w:w="1341" w:type="pct"/>
          </w:tcPr>
          <w:p w14:paraId="2A552EEA" w14:textId="77777777" w:rsidR="00A310F6" w:rsidRPr="00591A73" w:rsidRDefault="00A310F6" w:rsidP="00466278">
            <w:pPr>
              <w:spacing w:line="240" w:lineRule="exact"/>
              <w:jc w:val="center"/>
            </w:pPr>
          </w:p>
        </w:tc>
        <w:tc>
          <w:tcPr>
            <w:tcW w:w="720" w:type="pct"/>
          </w:tcPr>
          <w:p w14:paraId="20F5838D" w14:textId="77777777" w:rsidR="00A310F6" w:rsidRPr="00591A73" w:rsidRDefault="00A310F6" w:rsidP="00466278">
            <w:pPr>
              <w:spacing w:line="240" w:lineRule="exact"/>
              <w:jc w:val="center"/>
            </w:pPr>
          </w:p>
        </w:tc>
        <w:tc>
          <w:tcPr>
            <w:tcW w:w="1283" w:type="pct"/>
          </w:tcPr>
          <w:p w14:paraId="05C48913" w14:textId="77777777" w:rsidR="00A310F6" w:rsidRPr="00591A73" w:rsidRDefault="00A310F6" w:rsidP="00466278">
            <w:pPr>
              <w:spacing w:line="240" w:lineRule="exact"/>
              <w:jc w:val="center"/>
            </w:pPr>
          </w:p>
        </w:tc>
      </w:tr>
      <w:tr w:rsidR="00A310F6" w:rsidRPr="005D6D0C" w14:paraId="64CA0A05" w14:textId="77777777" w:rsidTr="00466278">
        <w:trPr>
          <w:trHeight w:hRule="exact" w:val="737"/>
        </w:trPr>
        <w:tc>
          <w:tcPr>
            <w:tcW w:w="285" w:type="pct"/>
            <w:vAlign w:val="center"/>
          </w:tcPr>
          <w:p w14:paraId="15EF688F" w14:textId="77777777" w:rsidR="00A310F6" w:rsidRPr="00591A73" w:rsidRDefault="00A310F6" w:rsidP="00A310F6">
            <w:pPr>
              <w:numPr>
                <w:ilvl w:val="0"/>
                <w:numId w:val="22"/>
              </w:numPr>
              <w:suppressAutoHyphens w:val="0"/>
              <w:spacing w:line="240" w:lineRule="exact"/>
              <w:jc w:val="center"/>
            </w:pPr>
          </w:p>
        </w:tc>
        <w:tc>
          <w:tcPr>
            <w:tcW w:w="1371" w:type="pct"/>
          </w:tcPr>
          <w:p w14:paraId="1C8AFD95" w14:textId="77777777" w:rsidR="00A310F6" w:rsidRPr="00591A73" w:rsidRDefault="00A310F6" w:rsidP="00466278">
            <w:pPr>
              <w:spacing w:line="240" w:lineRule="exact"/>
              <w:jc w:val="center"/>
            </w:pPr>
          </w:p>
        </w:tc>
        <w:tc>
          <w:tcPr>
            <w:tcW w:w="1341" w:type="pct"/>
          </w:tcPr>
          <w:p w14:paraId="1B2F097C" w14:textId="77777777" w:rsidR="00A310F6" w:rsidRPr="00591A73" w:rsidRDefault="00A310F6" w:rsidP="00466278">
            <w:pPr>
              <w:spacing w:line="240" w:lineRule="exact"/>
              <w:jc w:val="center"/>
            </w:pPr>
          </w:p>
        </w:tc>
        <w:tc>
          <w:tcPr>
            <w:tcW w:w="720" w:type="pct"/>
          </w:tcPr>
          <w:p w14:paraId="768B910B" w14:textId="77777777" w:rsidR="00A310F6" w:rsidRPr="00591A73" w:rsidRDefault="00A310F6" w:rsidP="00466278">
            <w:pPr>
              <w:spacing w:line="240" w:lineRule="exact"/>
              <w:jc w:val="center"/>
            </w:pPr>
          </w:p>
        </w:tc>
        <w:tc>
          <w:tcPr>
            <w:tcW w:w="1283" w:type="pct"/>
          </w:tcPr>
          <w:p w14:paraId="63483945" w14:textId="77777777" w:rsidR="00A310F6" w:rsidRPr="00591A73" w:rsidRDefault="00A310F6" w:rsidP="00466278">
            <w:pPr>
              <w:spacing w:line="240" w:lineRule="exact"/>
              <w:jc w:val="center"/>
            </w:pPr>
          </w:p>
        </w:tc>
      </w:tr>
    </w:tbl>
    <w:p w14:paraId="1CF0C65A" w14:textId="2314DBBD" w:rsidR="00A310F6" w:rsidRPr="00AB0269" w:rsidRDefault="00A310F6" w:rsidP="00AB0269">
      <w:pPr>
        <w:pStyle w:val="Tekstpodstawowy"/>
        <w:spacing w:line="240" w:lineRule="exact"/>
        <w:ind w:left="-180"/>
        <w:rPr>
          <w:sz w:val="22"/>
          <w:szCs w:val="22"/>
          <w:lang w:eastAsia="pl-PL"/>
        </w:rPr>
      </w:pPr>
      <w:r w:rsidRPr="00380DFB">
        <w:rPr>
          <w:sz w:val="22"/>
          <w:szCs w:val="22"/>
          <w:lang w:eastAsia="pl-PL"/>
        </w:rPr>
        <w:t>W załączeniu dowody</w:t>
      </w:r>
      <w:r w:rsidRPr="00380DFB">
        <w:rPr>
          <w:rStyle w:val="Odwoanieprzypisudolnego"/>
          <w:sz w:val="22"/>
          <w:szCs w:val="22"/>
          <w:lang w:eastAsia="pl-PL"/>
        </w:rPr>
        <w:footnoteReference w:id="1"/>
      </w:r>
      <w:r w:rsidRPr="00380DFB">
        <w:rPr>
          <w:sz w:val="22"/>
          <w:szCs w:val="22"/>
          <w:lang w:eastAsia="pl-PL"/>
        </w:rPr>
        <w:t xml:space="preserve"> dot. ww. robót, potwierdzające, że roboty </w:t>
      </w:r>
      <w:r w:rsidRPr="00380DFB">
        <w:rPr>
          <w:rFonts w:eastAsia="TimesNewRoman"/>
          <w:sz w:val="22"/>
          <w:szCs w:val="22"/>
          <w:lang w:eastAsia="pl-PL"/>
        </w:rPr>
        <w:t>zostały wykonane zgodnie z przepisami prawa budowlanego i prawidłowo ukończone</w:t>
      </w:r>
      <w:r w:rsidRPr="00380DFB">
        <w:rPr>
          <w:sz w:val="22"/>
          <w:szCs w:val="22"/>
          <w:lang w:eastAsia="pl-PL"/>
        </w:rPr>
        <w:t>.</w:t>
      </w:r>
    </w:p>
    <w:sectPr w:rsidR="00A310F6" w:rsidRPr="00AB0269" w:rsidSect="00A310F6">
      <w:headerReference w:type="default" r:id="rId8"/>
      <w:footerReference w:type="default" r:id="rId9"/>
      <w:headerReference w:type="first" r:id="rId10"/>
      <w:pgSz w:w="16838" w:h="11906" w:orient="landscape"/>
      <w:pgMar w:top="1417" w:right="567" w:bottom="1417" w:left="709" w:header="708" w:footer="227" w:gutter="0"/>
      <w:cols w:space="708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C95D4" w14:textId="77777777" w:rsidR="00DB2722" w:rsidRDefault="00DB2722">
      <w:r>
        <w:separator/>
      </w:r>
    </w:p>
  </w:endnote>
  <w:endnote w:type="continuationSeparator" w:id="0">
    <w:p w14:paraId="78816586" w14:textId="77777777" w:rsidR="00DB2722" w:rsidRDefault="00DB2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iraginoSans-W3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FE901" w14:textId="77777777" w:rsidR="00602765" w:rsidRDefault="00602765">
    <w:pPr>
      <w:pStyle w:val="Stopka"/>
      <w:jc w:val="right"/>
      <w:rPr>
        <w:b/>
        <w:bCs/>
        <w:i/>
        <w:iCs/>
        <w:sz w:val="16"/>
        <w:szCs w:val="16"/>
      </w:rPr>
    </w:pPr>
    <w:r>
      <w:rPr>
        <w:i/>
        <w:iCs/>
        <w:sz w:val="16"/>
        <w:szCs w:val="16"/>
      </w:rPr>
      <w:t xml:space="preserve">Strona </w:t>
    </w:r>
    <w:r w:rsidR="004543A9">
      <w:rPr>
        <w:b/>
        <w:bCs/>
        <w:i/>
        <w:iCs/>
        <w:sz w:val="16"/>
        <w:szCs w:val="16"/>
      </w:rPr>
      <w:fldChar w:fldCharType="begin"/>
    </w:r>
    <w:r>
      <w:rPr>
        <w:b/>
        <w:bCs/>
        <w:i/>
        <w:iCs/>
        <w:sz w:val="16"/>
        <w:szCs w:val="16"/>
      </w:rPr>
      <w:instrText xml:space="preserve"> PAGE </w:instrText>
    </w:r>
    <w:r w:rsidR="004543A9">
      <w:rPr>
        <w:b/>
        <w:bCs/>
        <w:i/>
        <w:iCs/>
        <w:sz w:val="16"/>
        <w:szCs w:val="16"/>
      </w:rPr>
      <w:fldChar w:fldCharType="separate"/>
    </w:r>
    <w:r w:rsidR="0025502A">
      <w:rPr>
        <w:b/>
        <w:bCs/>
        <w:i/>
        <w:iCs/>
        <w:noProof/>
        <w:sz w:val="16"/>
        <w:szCs w:val="16"/>
      </w:rPr>
      <w:t>2</w:t>
    </w:r>
    <w:r w:rsidR="004543A9">
      <w:rPr>
        <w:b/>
        <w:bCs/>
        <w:i/>
        <w:iCs/>
        <w:sz w:val="16"/>
        <w:szCs w:val="16"/>
      </w:rPr>
      <w:fldChar w:fldCharType="end"/>
    </w:r>
  </w:p>
  <w:p w14:paraId="70CAB9F4" w14:textId="77777777" w:rsidR="00602765" w:rsidRDefault="00602765">
    <w:pPr>
      <w:pStyle w:val="Stopka"/>
      <w:jc w:val="right"/>
      <w:rPr>
        <w:b/>
        <w:bCs/>
        <w:i/>
        <w:iCs/>
        <w:sz w:val="16"/>
        <w:szCs w:val="16"/>
      </w:rPr>
    </w:pPr>
  </w:p>
  <w:p w14:paraId="2C4CC9BE" w14:textId="77777777" w:rsidR="00602765" w:rsidRDefault="006027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7C1A8" w14:textId="77777777" w:rsidR="00DB2722" w:rsidRDefault="00DB2722">
      <w:r>
        <w:separator/>
      </w:r>
    </w:p>
  </w:footnote>
  <w:footnote w:type="continuationSeparator" w:id="0">
    <w:p w14:paraId="02CD735C" w14:textId="77777777" w:rsidR="00DB2722" w:rsidRDefault="00DB2722">
      <w:r>
        <w:continuationSeparator/>
      </w:r>
    </w:p>
  </w:footnote>
  <w:footnote w:id="1">
    <w:p w14:paraId="5BF63672" w14:textId="77777777" w:rsidR="00A310F6" w:rsidRDefault="00A310F6" w:rsidP="00A310F6">
      <w:pPr>
        <w:pStyle w:val="Tekstprzypisudolnego"/>
        <w:rPr>
          <w:b/>
        </w:rPr>
      </w:pPr>
      <w:r>
        <w:rPr>
          <w:rStyle w:val="Odwoanieprzypisudolnego"/>
        </w:rPr>
        <w:footnoteRef/>
      </w:r>
      <w:r>
        <w:t xml:space="preserve"> Dowodami są: referencje bądź inne dokumenty wystawione przez </w:t>
      </w:r>
      <w:r w:rsidRPr="00380DFB">
        <w:rPr>
          <w:b/>
        </w:rPr>
        <w:t>podmiot, na rzecz którego roboty były wykonywane.</w:t>
      </w:r>
    </w:p>
    <w:p w14:paraId="0F93A5C2" w14:textId="77777777" w:rsidR="00A310F6" w:rsidRDefault="00A310F6" w:rsidP="00A310F6">
      <w:pPr>
        <w:pStyle w:val="Tekstprzypisudolnego"/>
        <w:rPr>
          <w:b/>
        </w:rPr>
      </w:pPr>
    </w:p>
    <w:p w14:paraId="2E4ABDFF" w14:textId="77777777" w:rsidR="00A310F6" w:rsidRPr="00196F22" w:rsidRDefault="00A310F6" w:rsidP="00A310F6">
      <w:pPr>
        <w:pStyle w:val="Tekstprzypisudolnego"/>
        <w:rPr>
          <w:b/>
          <w:u w:val="double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872B7" w14:textId="77777777" w:rsidR="005C747E" w:rsidRPr="007A186E" w:rsidRDefault="005C747E" w:rsidP="005C747E">
    <w:pPr>
      <w:jc w:val="center"/>
      <w:rPr>
        <w:i/>
        <w:sz w:val="16"/>
        <w:szCs w:val="16"/>
      </w:rPr>
    </w:pPr>
  </w:p>
  <w:p w14:paraId="3D35AF1F" w14:textId="77777777" w:rsidR="005C747E" w:rsidRDefault="005C74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D8238" w14:textId="3C471348" w:rsidR="00A310F6" w:rsidRPr="000852D7" w:rsidRDefault="00A310F6" w:rsidP="00AB0269">
    <w:pPr>
      <w:overflowPunct w:val="0"/>
      <w:autoSpaceDE w:val="0"/>
      <w:autoSpaceDN w:val="0"/>
      <w:adjustRightInd w:val="0"/>
      <w:ind w:firstLine="709"/>
      <w:jc w:val="both"/>
      <w:rPr>
        <w:sz w:val="22"/>
        <w:szCs w:val="22"/>
      </w:rPr>
    </w:pPr>
    <w:r>
      <w:rPr>
        <w:b/>
        <w:sz w:val="22"/>
        <w:szCs w:val="22"/>
      </w:rPr>
      <w:t>SAG ZP</w:t>
    </w:r>
    <w:r w:rsidR="00B81437">
      <w:rPr>
        <w:b/>
        <w:sz w:val="22"/>
        <w:szCs w:val="22"/>
      </w:rPr>
      <w:t>-09/</w:t>
    </w:r>
    <w:r w:rsidR="00106BEE">
      <w:rPr>
        <w:b/>
        <w:sz w:val="22"/>
        <w:szCs w:val="22"/>
      </w:rPr>
      <w:t>2026</w:t>
    </w:r>
    <w:r>
      <w:rPr>
        <w:b/>
        <w:sz w:val="22"/>
        <w:szCs w:val="22"/>
      </w:rPr>
      <w:t xml:space="preserve"> 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 w:rsidR="00AB0269">
      <w:rPr>
        <w:b/>
        <w:sz w:val="22"/>
        <w:szCs w:val="22"/>
      </w:rPr>
      <w:tab/>
    </w:r>
    <w:r w:rsidR="00AB0269">
      <w:rPr>
        <w:b/>
        <w:sz w:val="22"/>
        <w:szCs w:val="22"/>
      </w:rPr>
      <w:tab/>
    </w:r>
    <w:r w:rsidR="00AB0269">
      <w:rPr>
        <w:b/>
        <w:sz w:val="22"/>
        <w:szCs w:val="22"/>
      </w:rPr>
      <w:tab/>
    </w:r>
    <w:r w:rsidR="00AB0269">
      <w:rPr>
        <w:b/>
        <w:sz w:val="22"/>
        <w:szCs w:val="22"/>
      </w:rPr>
      <w:tab/>
    </w:r>
    <w:r w:rsidR="00AB0269">
      <w:rPr>
        <w:b/>
        <w:sz w:val="22"/>
        <w:szCs w:val="22"/>
      </w:rPr>
      <w:tab/>
    </w:r>
    <w:r w:rsidRPr="000852D7">
      <w:rPr>
        <w:b/>
        <w:sz w:val="22"/>
        <w:szCs w:val="22"/>
      </w:rPr>
      <w:t>Załącznik nr 1</w:t>
    </w:r>
    <w:r w:rsidR="00AB0269">
      <w:rPr>
        <w:b/>
        <w:sz w:val="22"/>
        <w:szCs w:val="22"/>
      </w:rPr>
      <w:t>1</w:t>
    </w:r>
    <w:r w:rsidRPr="000852D7">
      <w:rPr>
        <w:b/>
        <w:sz w:val="22"/>
        <w:szCs w:val="22"/>
      </w:rPr>
      <w:t xml:space="preserve"> do SWZ</w:t>
    </w:r>
    <w:r w:rsidRPr="000852D7">
      <w:rPr>
        <w:sz w:val="22"/>
        <w:szCs w:val="22"/>
      </w:rPr>
      <w:t xml:space="preserve"> </w:t>
    </w:r>
  </w:p>
  <w:p w14:paraId="15673FE1" w14:textId="77777777" w:rsidR="00A310F6" w:rsidRDefault="00A310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sz w:val="22"/>
        <w:szCs w:val="22"/>
        <w:lang w:val="pl-P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kern w:val="1"/>
        <w:lang w:val="pl-PL" w:eastAsia="pl-PL" w:bidi="pl-PL"/>
      </w:rPr>
    </w:lvl>
  </w:abstractNum>
  <w:abstractNum w:abstractNumId="3" w15:restartNumberingAfterBreak="0">
    <w:nsid w:val="00000004"/>
    <w:multiLevelType w:val="singleLevel"/>
    <w:tmpl w:val="E8F48A38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1363" w:hanging="360"/>
      </w:pPr>
      <w:rPr>
        <w:rFonts w:asciiTheme="minorHAnsi" w:hAnsiTheme="minorHAnsi" w:cstheme="minorHAnsi" w:hint="default"/>
        <w:b w:val="0"/>
        <w:i w:val="0"/>
        <w:sz w:val="16"/>
        <w:szCs w:val="16"/>
      </w:rPr>
    </w:lvl>
  </w:abstractNum>
  <w:abstractNum w:abstractNumId="4" w15:restartNumberingAfterBreak="0">
    <w:nsid w:val="00000005"/>
    <w:multiLevelType w:val="singleLevel"/>
    <w:tmpl w:val="03122ECE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  <w:bCs w:val="0"/>
        <w:sz w:val="20"/>
        <w:szCs w:val="20"/>
      </w:rPr>
    </w:lvl>
  </w:abstractNum>
  <w:abstractNum w:abstractNumId="5" w15:restartNumberingAfterBreak="0">
    <w:nsid w:val="00000006"/>
    <w:multiLevelType w:val="singleLevel"/>
    <w:tmpl w:val="B39AA34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i w:val="0"/>
        <w:iCs/>
        <w:sz w:val="22"/>
        <w:szCs w:val="22"/>
        <w:lang w:val="pl-PL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sz w:val="22"/>
        <w:szCs w:val="22"/>
        <w:lang w:val="pl-PL"/>
      </w:rPr>
    </w:lvl>
  </w:abstractNum>
  <w:abstractNum w:abstractNumId="7" w15:restartNumberingAfterBreak="0">
    <w:nsid w:val="00000009"/>
    <w:multiLevelType w:val="singleLevel"/>
    <w:tmpl w:val="00000009"/>
    <w:name w:val="WW8Num21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iCs/>
        <w:color w:val="000000"/>
        <w:spacing w:val="-4"/>
        <w:sz w:val="22"/>
        <w:szCs w:val="22"/>
        <w:vertAlign w:val="superscript"/>
        <w:lang w:val="pl-PL"/>
      </w:rPr>
    </w:lvl>
  </w:abstractNum>
  <w:abstractNum w:abstractNumId="8" w15:restartNumberingAfterBreak="0">
    <w:nsid w:val="04223B6B"/>
    <w:multiLevelType w:val="multilevel"/>
    <w:tmpl w:val="B97C82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06023606"/>
    <w:multiLevelType w:val="hybridMultilevel"/>
    <w:tmpl w:val="78E2D204"/>
    <w:lvl w:ilvl="0" w:tplc="9F609F4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72129D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04AC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A8B7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5A98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4401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76D4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BC8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5A88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A511A3"/>
    <w:multiLevelType w:val="multilevel"/>
    <w:tmpl w:val="7324CC00"/>
    <w:lvl w:ilvl="0">
      <w:start w:val="6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color w:val="auto"/>
      </w:rPr>
    </w:lvl>
  </w:abstractNum>
  <w:abstractNum w:abstractNumId="11" w15:restartNumberingAfterBreak="0">
    <w:nsid w:val="0E6C6F77"/>
    <w:multiLevelType w:val="hybridMultilevel"/>
    <w:tmpl w:val="D8ACCE90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2D166CAB"/>
    <w:multiLevelType w:val="hybridMultilevel"/>
    <w:tmpl w:val="4962BA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481E1F"/>
    <w:multiLevelType w:val="hybridMultilevel"/>
    <w:tmpl w:val="8E8ADC60"/>
    <w:lvl w:ilvl="0" w:tplc="FFC8634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76906C2"/>
    <w:multiLevelType w:val="hybridMultilevel"/>
    <w:tmpl w:val="D3F4E814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6D3496D"/>
    <w:multiLevelType w:val="hybridMultilevel"/>
    <w:tmpl w:val="1DDC0080"/>
    <w:lvl w:ilvl="0" w:tplc="E74270D2">
      <w:start w:val="1"/>
      <w:numFmt w:val="decimal"/>
      <w:lvlText w:val="%1."/>
      <w:lvlJc w:val="left"/>
      <w:pPr>
        <w:ind w:left="720" w:hanging="360"/>
      </w:pPr>
    </w:lvl>
    <w:lvl w:ilvl="1" w:tplc="AEF6BA8A" w:tentative="1">
      <w:start w:val="1"/>
      <w:numFmt w:val="lowerLetter"/>
      <w:lvlText w:val="%2."/>
      <w:lvlJc w:val="left"/>
      <w:pPr>
        <w:ind w:left="1440" w:hanging="360"/>
      </w:pPr>
    </w:lvl>
    <w:lvl w:ilvl="2" w:tplc="B9B4CF1C" w:tentative="1">
      <w:start w:val="1"/>
      <w:numFmt w:val="lowerRoman"/>
      <w:lvlText w:val="%3."/>
      <w:lvlJc w:val="right"/>
      <w:pPr>
        <w:ind w:left="2160" w:hanging="180"/>
      </w:pPr>
    </w:lvl>
    <w:lvl w:ilvl="3" w:tplc="FC9C7A3C" w:tentative="1">
      <w:start w:val="1"/>
      <w:numFmt w:val="decimal"/>
      <w:lvlText w:val="%4."/>
      <w:lvlJc w:val="left"/>
      <w:pPr>
        <w:ind w:left="2880" w:hanging="360"/>
      </w:pPr>
    </w:lvl>
    <w:lvl w:ilvl="4" w:tplc="D04806FA" w:tentative="1">
      <w:start w:val="1"/>
      <w:numFmt w:val="lowerLetter"/>
      <w:lvlText w:val="%5."/>
      <w:lvlJc w:val="left"/>
      <w:pPr>
        <w:ind w:left="3600" w:hanging="360"/>
      </w:pPr>
    </w:lvl>
    <w:lvl w:ilvl="5" w:tplc="13C01B36" w:tentative="1">
      <w:start w:val="1"/>
      <w:numFmt w:val="lowerRoman"/>
      <w:lvlText w:val="%6."/>
      <w:lvlJc w:val="right"/>
      <w:pPr>
        <w:ind w:left="4320" w:hanging="180"/>
      </w:pPr>
    </w:lvl>
    <w:lvl w:ilvl="6" w:tplc="2C74AB88" w:tentative="1">
      <w:start w:val="1"/>
      <w:numFmt w:val="decimal"/>
      <w:lvlText w:val="%7."/>
      <w:lvlJc w:val="left"/>
      <w:pPr>
        <w:ind w:left="5040" w:hanging="360"/>
      </w:pPr>
    </w:lvl>
    <w:lvl w:ilvl="7" w:tplc="248A4A5C" w:tentative="1">
      <w:start w:val="1"/>
      <w:numFmt w:val="lowerLetter"/>
      <w:lvlText w:val="%8."/>
      <w:lvlJc w:val="left"/>
      <w:pPr>
        <w:ind w:left="5760" w:hanging="360"/>
      </w:pPr>
    </w:lvl>
    <w:lvl w:ilvl="8" w:tplc="35B4B7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13C80"/>
    <w:multiLevelType w:val="multilevel"/>
    <w:tmpl w:val="A1862752"/>
    <w:name w:val="WW8Num2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567" w:hanging="39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2ED0A3B"/>
    <w:multiLevelType w:val="multilevel"/>
    <w:tmpl w:val="0415001F"/>
    <w:name w:val="WW8Num202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  <w:lang w:val="pl-P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DE85BD2"/>
    <w:multiLevelType w:val="hybridMultilevel"/>
    <w:tmpl w:val="B9E88FC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722D0B4F"/>
    <w:multiLevelType w:val="hybridMultilevel"/>
    <w:tmpl w:val="210069B0"/>
    <w:lvl w:ilvl="0" w:tplc="BC64B748">
      <w:start w:val="1"/>
      <w:numFmt w:val="decimal"/>
      <w:lvlText w:val="%1."/>
      <w:lvlJc w:val="left"/>
      <w:pPr>
        <w:ind w:left="720" w:hanging="360"/>
      </w:pPr>
    </w:lvl>
    <w:lvl w:ilvl="1" w:tplc="E2521E56" w:tentative="1">
      <w:start w:val="1"/>
      <w:numFmt w:val="lowerLetter"/>
      <w:lvlText w:val="%2."/>
      <w:lvlJc w:val="left"/>
      <w:pPr>
        <w:ind w:left="1440" w:hanging="360"/>
      </w:pPr>
    </w:lvl>
    <w:lvl w:ilvl="2" w:tplc="20326D3C" w:tentative="1">
      <w:start w:val="1"/>
      <w:numFmt w:val="lowerRoman"/>
      <w:lvlText w:val="%3."/>
      <w:lvlJc w:val="right"/>
      <w:pPr>
        <w:ind w:left="2160" w:hanging="180"/>
      </w:pPr>
    </w:lvl>
    <w:lvl w:ilvl="3" w:tplc="18E8FEDC" w:tentative="1">
      <w:start w:val="1"/>
      <w:numFmt w:val="decimal"/>
      <w:lvlText w:val="%4."/>
      <w:lvlJc w:val="left"/>
      <w:pPr>
        <w:ind w:left="2880" w:hanging="360"/>
      </w:pPr>
    </w:lvl>
    <w:lvl w:ilvl="4" w:tplc="CEDAFE5C" w:tentative="1">
      <w:start w:val="1"/>
      <w:numFmt w:val="lowerLetter"/>
      <w:lvlText w:val="%5."/>
      <w:lvlJc w:val="left"/>
      <w:pPr>
        <w:ind w:left="3600" w:hanging="360"/>
      </w:pPr>
    </w:lvl>
    <w:lvl w:ilvl="5" w:tplc="D2E66CF6" w:tentative="1">
      <w:start w:val="1"/>
      <w:numFmt w:val="lowerRoman"/>
      <w:lvlText w:val="%6."/>
      <w:lvlJc w:val="right"/>
      <w:pPr>
        <w:ind w:left="4320" w:hanging="180"/>
      </w:pPr>
    </w:lvl>
    <w:lvl w:ilvl="6" w:tplc="8810522A" w:tentative="1">
      <w:start w:val="1"/>
      <w:numFmt w:val="decimal"/>
      <w:lvlText w:val="%7."/>
      <w:lvlJc w:val="left"/>
      <w:pPr>
        <w:ind w:left="5040" w:hanging="360"/>
      </w:pPr>
    </w:lvl>
    <w:lvl w:ilvl="7" w:tplc="8DE87080" w:tentative="1">
      <w:start w:val="1"/>
      <w:numFmt w:val="lowerLetter"/>
      <w:lvlText w:val="%8."/>
      <w:lvlJc w:val="left"/>
      <w:pPr>
        <w:ind w:left="5760" w:hanging="360"/>
      </w:pPr>
    </w:lvl>
    <w:lvl w:ilvl="8" w:tplc="67D27B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FA7419"/>
    <w:multiLevelType w:val="hybridMultilevel"/>
    <w:tmpl w:val="621A12E6"/>
    <w:lvl w:ilvl="0" w:tplc="6A9C42D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D8CDAE">
      <w:start w:val="1"/>
      <w:numFmt w:val="lowerLetter"/>
      <w:lvlRestart w:val="0"/>
      <w:lvlText w:val="%2)"/>
      <w:lvlJc w:val="left"/>
      <w:pPr>
        <w:ind w:left="1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62A4E2">
      <w:start w:val="1"/>
      <w:numFmt w:val="lowerRoman"/>
      <w:lvlText w:val="%3"/>
      <w:lvlJc w:val="left"/>
      <w:pPr>
        <w:ind w:left="2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FE0906">
      <w:start w:val="1"/>
      <w:numFmt w:val="decimal"/>
      <w:lvlText w:val="%4"/>
      <w:lvlJc w:val="left"/>
      <w:pPr>
        <w:ind w:left="2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9803EA">
      <w:start w:val="1"/>
      <w:numFmt w:val="lowerLetter"/>
      <w:lvlText w:val="%5"/>
      <w:lvlJc w:val="left"/>
      <w:pPr>
        <w:ind w:left="3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34E240">
      <w:start w:val="1"/>
      <w:numFmt w:val="lowerRoman"/>
      <w:lvlText w:val="%6"/>
      <w:lvlJc w:val="left"/>
      <w:pPr>
        <w:ind w:left="4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7AC75A">
      <w:start w:val="1"/>
      <w:numFmt w:val="decimal"/>
      <w:lvlText w:val="%7"/>
      <w:lvlJc w:val="left"/>
      <w:pPr>
        <w:ind w:left="4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A6FE00">
      <w:start w:val="1"/>
      <w:numFmt w:val="lowerLetter"/>
      <w:lvlText w:val="%8"/>
      <w:lvlJc w:val="left"/>
      <w:pPr>
        <w:ind w:left="5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EC18DC">
      <w:start w:val="1"/>
      <w:numFmt w:val="lowerRoman"/>
      <w:lvlText w:val="%9"/>
      <w:lvlJc w:val="left"/>
      <w:pPr>
        <w:ind w:left="6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CFB7584"/>
    <w:multiLevelType w:val="hybridMultilevel"/>
    <w:tmpl w:val="4822BF3A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029990779">
    <w:abstractNumId w:val="0"/>
  </w:num>
  <w:num w:numId="2" w16cid:durableId="800225895">
    <w:abstractNumId w:val="1"/>
  </w:num>
  <w:num w:numId="3" w16cid:durableId="1811366547">
    <w:abstractNumId w:val="2"/>
  </w:num>
  <w:num w:numId="4" w16cid:durableId="754590569">
    <w:abstractNumId w:val="3"/>
  </w:num>
  <w:num w:numId="5" w16cid:durableId="1363095459">
    <w:abstractNumId w:val="4"/>
  </w:num>
  <w:num w:numId="6" w16cid:durableId="1475179884">
    <w:abstractNumId w:val="5"/>
  </w:num>
  <w:num w:numId="7" w16cid:durableId="752632183">
    <w:abstractNumId w:val="6"/>
  </w:num>
  <w:num w:numId="8" w16cid:durableId="568003545">
    <w:abstractNumId w:val="17"/>
  </w:num>
  <w:num w:numId="9" w16cid:durableId="430780491">
    <w:abstractNumId w:val="7"/>
  </w:num>
  <w:num w:numId="10" w16cid:durableId="1996520589">
    <w:abstractNumId w:val="19"/>
  </w:num>
  <w:num w:numId="11" w16cid:durableId="1397893095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82912381">
    <w:abstractNumId w:val="9"/>
  </w:num>
  <w:num w:numId="13" w16cid:durableId="2110659142">
    <w:abstractNumId w:val="9"/>
  </w:num>
  <w:num w:numId="14" w16cid:durableId="733432623">
    <w:abstractNumId w:val="15"/>
  </w:num>
  <w:num w:numId="15" w16cid:durableId="1592469853">
    <w:abstractNumId w:val="16"/>
  </w:num>
  <w:num w:numId="16" w16cid:durableId="2021228519">
    <w:abstractNumId w:val="14"/>
  </w:num>
  <w:num w:numId="17" w16cid:durableId="2022704011">
    <w:abstractNumId w:val="21"/>
  </w:num>
  <w:num w:numId="18" w16cid:durableId="126051187">
    <w:abstractNumId w:val="11"/>
  </w:num>
  <w:num w:numId="19" w16cid:durableId="2100900971">
    <w:abstractNumId w:val="18"/>
  </w:num>
  <w:num w:numId="20" w16cid:durableId="860819596">
    <w:abstractNumId w:val="13"/>
  </w:num>
  <w:num w:numId="21" w16cid:durableId="1323317869">
    <w:abstractNumId w:val="8"/>
  </w:num>
  <w:num w:numId="22" w16cid:durableId="1539006006">
    <w:abstractNumId w:val="12"/>
  </w:num>
  <w:num w:numId="23" w16cid:durableId="6463237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A97"/>
    <w:rsid w:val="0002432F"/>
    <w:rsid w:val="00025029"/>
    <w:rsid w:val="00043BB3"/>
    <w:rsid w:val="00047388"/>
    <w:rsid w:val="00055E5B"/>
    <w:rsid w:val="000B0CD8"/>
    <w:rsid w:val="000B709B"/>
    <w:rsid w:val="0010113E"/>
    <w:rsid w:val="00106BEE"/>
    <w:rsid w:val="00133541"/>
    <w:rsid w:val="00136242"/>
    <w:rsid w:val="00150078"/>
    <w:rsid w:val="00150680"/>
    <w:rsid w:val="0015190D"/>
    <w:rsid w:val="0016177A"/>
    <w:rsid w:val="00193888"/>
    <w:rsid w:val="00193F8F"/>
    <w:rsid w:val="001A6909"/>
    <w:rsid w:val="001B0240"/>
    <w:rsid w:val="001C1C7D"/>
    <w:rsid w:val="001D19EF"/>
    <w:rsid w:val="001E0643"/>
    <w:rsid w:val="001E2424"/>
    <w:rsid w:val="001E306E"/>
    <w:rsid w:val="00216466"/>
    <w:rsid w:val="0025502A"/>
    <w:rsid w:val="00261E83"/>
    <w:rsid w:val="00270931"/>
    <w:rsid w:val="00282BDB"/>
    <w:rsid w:val="002851AD"/>
    <w:rsid w:val="002A3F44"/>
    <w:rsid w:val="002B1FD0"/>
    <w:rsid w:val="002C04FB"/>
    <w:rsid w:val="002C4996"/>
    <w:rsid w:val="002C58F5"/>
    <w:rsid w:val="002D2C75"/>
    <w:rsid w:val="0030292D"/>
    <w:rsid w:val="00302F84"/>
    <w:rsid w:val="0031387A"/>
    <w:rsid w:val="00316D15"/>
    <w:rsid w:val="00333845"/>
    <w:rsid w:val="003526C3"/>
    <w:rsid w:val="003753A5"/>
    <w:rsid w:val="00387ABD"/>
    <w:rsid w:val="00394361"/>
    <w:rsid w:val="003D5BF7"/>
    <w:rsid w:val="003E544C"/>
    <w:rsid w:val="003F6FCA"/>
    <w:rsid w:val="00426592"/>
    <w:rsid w:val="004267F2"/>
    <w:rsid w:val="0043044F"/>
    <w:rsid w:val="004543A9"/>
    <w:rsid w:val="00474568"/>
    <w:rsid w:val="004873D4"/>
    <w:rsid w:val="00492B2B"/>
    <w:rsid w:val="0049381C"/>
    <w:rsid w:val="004A4642"/>
    <w:rsid w:val="004B0739"/>
    <w:rsid w:val="004B2C45"/>
    <w:rsid w:val="004B3A57"/>
    <w:rsid w:val="004F6066"/>
    <w:rsid w:val="00527C0B"/>
    <w:rsid w:val="00544BFF"/>
    <w:rsid w:val="005616A2"/>
    <w:rsid w:val="00571F16"/>
    <w:rsid w:val="0057674C"/>
    <w:rsid w:val="00591EA4"/>
    <w:rsid w:val="005B3BB9"/>
    <w:rsid w:val="005C43EA"/>
    <w:rsid w:val="005C747E"/>
    <w:rsid w:val="005D7BC2"/>
    <w:rsid w:val="005E18D3"/>
    <w:rsid w:val="005E2EF4"/>
    <w:rsid w:val="005F6C0B"/>
    <w:rsid w:val="00602765"/>
    <w:rsid w:val="006241A7"/>
    <w:rsid w:val="00654110"/>
    <w:rsid w:val="00655832"/>
    <w:rsid w:val="006944A0"/>
    <w:rsid w:val="006A2277"/>
    <w:rsid w:val="006A22B6"/>
    <w:rsid w:val="006B32C4"/>
    <w:rsid w:val="006B5BA6"/>
    <w:rsid w:val="006B7FA2"/>
    <w:rsid w:val="006C649A"/>
    <w:rsid w:val="006D193C"/>
    <w:rsid w:val="006E10FD"/>
    <w:rsid w:val="006F588F"/>
    <w:rsid w:val="00701C03"/>
    <w:rsid w:val="007023C2"/>
    <w:rsid w:val="007026CD"/>
    <w:rsid w:val="00705F9F"/>
    <w:rsid w:val="007124EB"/>
    <w:rsid w:val="00720444"/>
    <w:rsid w:val="007276DC"/>
    <w:rsid w:val="007436D2"/>
    <w:rsid w:val="00753D45"/>
    <w:rsid w:val="00760465"/>
    <w:rsid w:val="0076300B"/>
    <w:rsid w:val="007914CD"/>
    <w:rsid w:val="007A38E3"/>
    <w:rsid w:val="007B308B"/>
    <w:rsid w:val="007B3430"/>
    <w:rsid w:val="007E12B0"/>
    <w:rsid w:val="007F6A26"/>
    <w:rsid w:val="00811331"/>
    <w:rsid w:val="0083273B"/>
    <w:rsid w:val="008445BC"/>
    <w:rsid w:val="0085590D"/>
    <w:rsid w:val="00881A97"/>
    <w:rsid w:val="00887677"/>
    <w:rsid w:val="00897CE3"/>
    <w:rsid w:val="008A050E"/>
    <w:rsid w:val="008A2316"/>
    <w:rsid w:val="008A2E0C"/>
    <w:rsid w:val="008B2713"/>
    <w:rsid w:val="008C4E3F"/>
    <w:rsid w:val="008E03E6"/>
    <w:rsid w:val="008E139C"/>
    <w:rsid w:val="008E164B"/>
    <w:rsid w:val="00904CDB"/>
    <w:rsid w:val="00907914"/>
    <w:rsid w:val="0091052B"/>
    <w:rsid w:val="009204D7"/>
    <w:rsid w:val="009341A3"/>
    <w:rsid w:val="00942A32"/>
    <w:rsid w:val="00954068"/>
    <w:rsid w:val="009718A6"/>
    <w:rsid w:val="00984FA2"/>
    <w:rsid w:val="009C4AA2"/>
    <w:rsid w:val="009D01D5"/>
    <w:rsid w:val="009D3E0D"/>
    <w:rsid w:val="009D743B"/>
    <w:rsid w:val="009E53CB"/>
    <w:rsid w:val="009F7774"/>
    <w:rsid w:val="00A12597"/>
    <w:rsid w:val="00A168A8"/>
    <w:rsid w:val="00A26CBC"/>
    <w:rsid w:val="00A310F6"/>
    <w:rsid w:val="00A53A6C"/>
    <w:rsid w:val="00A57094"/>
    <w:rsid w:val="00AB0269"/>
    <w:rsid w:val="00AB07FA"/>
    <w:rsid w:val="00AC6083"/>
    <w:rsid w:val="00AD17B5"/>
    <w:rsid w:val="00AD7EA1"/>
    <w:rsid w:val="00AE0615"/>
    <w:rsid w:val="00B310A3"/>
    <w:rsid w:val="00B56D00"/>
    <w:rsid w:val="00B6233C"/>
    <w:rsid w:val="00B67DCF"/>
    <w:rsid w:val="00B73071"/>
    <w:rsid w:val="00B800DC"/>
    <w:rsid w:val="00B81437"/>
    <w:rsid w:val="00B87446"/>
    <w:rsid w:val="00B94784"/>
    <w:rsid w:val="00BB6306"/>
    <w:rsid w:val="00BC4D17"/>
    <w:rsid w:val="00BD14D2"/>
    <w:rsid w:val="00BE5DBD"/>
    <w:rsid w:val="00BE7744"/>
    <w:rsid w:val="00C00E75"/>
    <w:rsid w:val="00C0794F"/>
    <w:rsid w:val="00C23365"/>
    <w:rsid w:val="00C61A47"/>
    <w:rsid w:val="00C7058C"/>
    <w:rsid w:val="00C923E3"/>
    <w:rsid w:val="00CC5891"/>
    <w:rsid w:val="00CF4625"/>
    <w:rsid w:val="00CF773F"/>
    <w:rsid w:val="00D00DF3"/>
    <w:rsid w:val="00D1385A"/>
    <w:rsid w:val="00D20F34"/>
    <w:rsid w:val="00D47629"/>
    <w:rsid w:val="00D74A2E"/>
    <w:rsid w:val="00D75B35"/>
    <w:rsid w:val="00D93BF8"/>
    <w:rsid w:val="00DA38AA"/>
    <w:rsid w:val="00DB2722"/>
    <w:rsid w:val="00DE7236"/>
    <w:rsid w:val="00DF23D2"/>
    <w:rsid w:val="00DF35A1"/>
    <w:rsid w:val="00E33A39"/>
    <w:rsid w:val="00E37A28"/>
    <w:rsid w:val="00E4761B"/>
    <w:rsid w:val="00E4768A"/>
    <w:rsid w:val="00E47848"/>
    <w:rsid w:val="00E51E78"/>
    <w:rsid w:val="00E609CD"/>
    <w:rsid w:val="00E60E5D"/>
    <w:rsid w:val="00E63E40"/>
    <w:rsid w:val="00E713EE"/>
    <w:rsid w:val="00E729D5"/>
    <w:rsid w:val="00EA5954"/>
    <w:rsid w:val="00ED4A29"/>
    <w:rsid w:val="00EE0A41"/>
    <w:rsid w:val="00EF507E"/>
    <w:rsid w:val="00EF5F1C"/>
    <w:rsid w:val="00F15C98"/>
    <w:rsid w:val="00F360E5"/>
    <w:rsid w:val="00F3636D"/>
    <w:rsid w:val="00F54BE6"/>
    <w:rsid w:val="00F61821"/>
    <w:rsid w:val="00F64027"/>
    <w:rsid w:val="00F937CF"/>
    <w:rsid w:val="00FC506B"/>
    <w:rsid w:val="00FF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1E7255B"/>
  <w15:docId w15:val="{5678232A-1809-468D-A5CA-C6FFB6F2C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43A9"/>
    <w:pPr>
      <w:suppressAutoHyphens/>
    </w:pPr>
    <w:rPr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310F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8">
    <w:name w:val="heading 8"/>
    <w:basedOn w:val="Normalny"/>
    <w:next w:val="Normalny"/>
    <w:qFormat/>
    <w:rsid w:val="004543A9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rsid w:val="004543A9"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4543A9"/>
    <w:rPr>
      <w:b/>
      <w:i w:val="0"/>
      <w:position w:val="0"/>
      <w:sz w:val="22"/>
      <w:szCs w:val="22"/>
      <w:vertAlign w:val="baseline"/>
    </w:rPr>
  </w:style>
  <w:style w:type="character" w:customStyle="1" w:styleId="WW8Num1z1">
    <w:name w:val="WW8Num1z1"/>
    <w:rsid w:val="004543A9"/>
  </w:style>
  <w:style w:type="character" w:customStyle="1" w:styleId="WW8Num1z2">
    <w:name w:val="WW8Num1z2"/>
    <w:rsid w:val="004543A9"/>
  </w:style>
  <w:style w:type="character" w:customStyle="1" w:styleId="WW8Num1z3">
    <w:name w:val="WW8Num1z3"/>
    <w:rsid w:val="004543A9"/>
  </w:style>
  <w:style w:type="character" w:customStyle="1" w:styleId="WW8Num1z4">
    <w:name w:val="WW8Num1z4"/>
    <w:rsid w:val="004543A9"/>
  </w:style>
  <w:style w:type="character" w:customStyle="1" w:styleId="WW8Num1z5">
    <w:name w:val="WW8Num1z5"/>
    <w:rsid w:val="004543A9"/>
  </w:style>
  <w:style w:type="character" w:customStyle="1" w:styleId="WW8Num1z6">
    <w:name w:val="WW8Num1z6"/>
    <w:rsid w:val="004543A9"/>
  </w:style>
  <w:style w:type="character" w:customStyle="1" w:styleId="WW8Num1z7">
    <w:name w:val="WW8Num1z7"/>
    <w:rsid w:val="004543A9"/>
  </w:style>
  <w:style w:type="character" w:customStyle="1" w:styleId="WW8Num1z8">
    <w:name w:val="WW8Num1z8"/>
    <w:rsid w:val="004543A9"/>
  </w:style>
  <w:style w:type="character" w:customStyle="1" w:styleId="WW8Num2z0">
    <w:name w:val="WW8Num2z0"/>
    <w:rsid w:val="004543A9"/>
    <w:rPr>
      <w:b/>
      <w:sz w:val="22"/>
      <w:szCs w:val="22"/>
      <w:lang w:val="pl-PL"/>
    </w:rPr>
  </w:style>
  <w:style w:type="character" w:customStyle="1" w:styleId="WW8Num2z1">
    <w:name w:val="WW8Num2z1"/>
    <w:rsid w:val="004543A9"/>
  </w:style>
  <w:style w:type="character" w:customStyle="1" w:styleId="WW8Num2z2">
    <w:name w:val="WW8Num2z2"/>
    <w:rsid w:val="004543A9"/>
  </w:style>
  <w:style w:type="character" w:customStyle="1" w:styleId="WW8Num2z3">
    <w:name w:val="WW8Num2z3"/>
    <w:rsid w:val="004543A9"/>
  </w:style>
  <w:style w:type="character" w:customStyle="1" w:styleId="WW8Num2z4">
    <w:name w:val="WW8Num2z4"/>
    <w:rsid w:val="004543A9"/>
  </w:style>
  <w:style w:type="character" w:customStyle="1" w:styleId="WW8Num2z5">
    <w:name w:val="WW8Num2z5"/>
    <w:rsid w:val="004543A9"/>
  </w:style>
  <w:style w:type="character" w:customStyle="1" w:styleId="WW8Num2z6">
    <w:name w:val="WW8Num2z6"/>
    <w:rsid w:val="004543A9"/>
  </w:style>
  <w:style w:type="character" w:customStyle="1" w:styleId="WW8Num2z7">
    <w:name w:val="WW8Num2z7"/>
    <w:rsid w:val="004543A9"/>
  </w:style>
  <w:style w:type="character" w:customStyle="1" w:styleId="WW8Num2z8">
    <w:name w:val="WW8Num2z8"/>
    <w:rsid w:val="004543A9"/>
  </w:style>
  <w:style w:type="character" w:customStyle="1" w:styleId="WW8Num3z0">
    <w:name w:val="WW8Num3z0"/>
    <w:rsid w:val="004543A9"/>
  </w:style>
  <w:style w:type="character" w:customStyle="1" w:styleId="WW8Num3z1">
    <w:name w:val="WW8Num3z1"/>
    <w:rsid w:val="004543A9"/>
  </w:style>
  <w:style w:type="character" w:customStyle="1" w:styleId="WW8Num3z2">
    <w:name w:val="WW8Num3z2"/>
    <w:rsid w:val="004543A9"/>
  </w:style>
  <w:style w:type="character" w:customStyle="1" w:styleId="WW8Num3z3">
    <w:name w:val="WW8Num3z3"/>
    <w:rsid w:val="004543A9"/>
  </w:style>
  <w:style w:type="character" w:customStyle="1" w:styleId="WW8Num3z4">
    <w:name w:val="WW8Num3z4"/>
    <w:rsid w:val="004543A9"/>
  </w:style>
  <w:style w:type="character" w:customStyle="1" w:styleId="WW8Num3z5">
    <w:name w:val="WW8Num3z5"/>
    <w:rsid w:val="004543A9"/>
  </w:style>
  <w:style w:type="character" w:customStyle="1" w:styleId="WW8Num3z6">
    <w:name w:val="WW8Num3z6"/>
    <w:rsid w:val="004543A9"/>
  </w:style>
  <w:style w:type="character" w:customStyle="1" w:styleId="WW8Num3z7">
    <w:name w:val="WW8Num3z7"/>
    <w:rsid w:val="004543A9"/>
  </w:style>
  <w:style w:type="character" w:customStyle="1" w:styleId="WW8Num3z8">
    <w:name w:val="WW8Num3z8"/>
    <w:rsid w:val="004543A9"/>
  </w:style>
  <w:style w:type="character" w:customStyle="1" w:styleId="WW8Num4z0">
    <w:name w:val="WW8Num4z0"/>
    <w:rsid w:val="004543A9"/>
    <w:rPr>
      <w:rFonts w:eastAsia="HiraginoSans-W3"/>
      <w:kern w:val="1"/>
      <w:lang w:val="pl-PL" w:eastAsia="pl-PL" w:bidi="pl-PL"/>
    </w:rPr>
  </w:style>
  <w:style w:type="character" w:customStyle="1" w:styleId="WW8Num4z1">
    <w:name w:val="WW8Num4z1"/>
    <w:rsid w:val="004543A9"/>
    <w:rPr>
      <w:rFonts w:ascii="Courier New" w:hAnsi="Courier New" w:cs="Courier New"/>
    </w:rPr>
  </w:style>
  <w:style w:type="character" w:customStyle="1" w:styleId="WW8Num4z2">
    <w:name w:val="WW8Num4z2"/>
    <w:rsid w:val="004543A9"/>
    <w:rPr>
      <w:rFonts w:ascii="Wingdings" w:hAnsi="Wingdings" w:cs="Wingdings"/>
    </w:rPr>
  </w:style>
  <w:style w:type="character" w:customStyle="1" w:styleId="WW8Num4z3">
    <w:name w:val="WW8Num4z3"/>
    <w:rsid w:val="004543A9"/>
    <w:rPr>
      <w:rFonts w:ascii="Symbol" w:hAnsi="Symbol" w:cs="Symbol"/>
    </w:rPr>
  </w:style>
  <w:style w:type="character" w:customStyle="1" w:styleId="WW8Num5z0">
    <w:name w:val="WW8Num5z0"/>
    <w:rsid w:val="004543A9"/>
    <w:rPr>
      <w:b/>
    </w:rPr>
  </w:style>
  <w:style w:type="character" w:customStyle="1" w:styleId="WW8Num5z1">
    <w:name w:val="WW8Num5z1"/>
    <w:rsid w:val="004543A9"/>
  </w:style>
  <w:style w:type="character" w:customStyle="1" w:styleId="WW8Num5z2">
    <w:name w:val="WW8Num5z2"/>
    <w:rsid w:val="004543A9"/>
  </w:style>
  <w:style w:type="character" w:customStyle="1" w:styleId="WW8Num5z3">
    <w:name w:val="WW8Num5z3"/>
    <w:rsid w:val="004543A9"/>
  </w:style>
  <w:style w:type="character" w:customStyle="1" w:styleId="WW8Num5z4">
    <w:name w:val="WW8Num5z4"/>
    <w:rsid w:val="004543A9"/>
  </w:style>
  <w:style w:type="character" w:customStyle="1" w:styleId="WW8Num5z5">
    <w:name w:val="WW8Num5z5"/>
    <w:rsid w:val="004543A9"/>
  </w:style>
  <w:style w:type="character" w:customStyle="1" w:styleId="WW8Num5z6">
    <w:name w:val="WW8Num5z6"/>
    <w:rsid w:val="004543A9"/>
  </w:style>
  <w:style w:type="character" w:customStyle="1" w:styleId="WW8Num5z7">
    <w:name w:val="WW8Num5z7"/>
    <w:rsid w:val="004543A9"/>
  </w:style>
  <w:style w:type="character" w:customStyle="1" w:styleId="WW8Num5z8">
    <w:name w:val="WW8Num5z8"/>
    <w:rsid w:val="004543A9"/>
  </w:style>
  <w:style w:type="character" w:customStyle="1" w:styleId="WW8Num6z0">
    <w:name w:val="WW8Num6z0"/>
    <w:rsid w:val="004543A9"/>
    <w:rPr>
      <w:rFonts w:ascii="Times New Roman" w:hAnsi="Times New Roman" w:cs="Times New Roman"/>
      <w:b w:val="0"/>
      <w:i w:val="0"/>
      <w:sz w:val="16"/>
      <w:szCs w:val="16"/>
    </w:rPr>
  </w:style>
  <w:style w:type="character" w:customStyle="1" w:styleId="WW8Num6z1">
    <w:name w:val="WW8Num6z1"/>
    <w:rsid w:val="004543A9"/>
    <w:rPr>
      <w:rFonts w:ascii="Courier New" w:hAnsi="Courier New" w:cs="Courier New"/>
    </w:rPr>
  </w:style>
  <w:style w:type="character" w:customStyle="1" w:styleId="WW8Num6z2">
    <w:name w:val="WW8Num6z2"/>
    <w:rsid w:val="004543A9"/>
    <w:rPr>
      <w:rFonts w:ascii="Wingdings" w:hAnsi="Wingdings" w:cs="Wingdings"/>
    </w:rPr>
  </w:style>
  <w:style w:type="character" w:customStyle="1" w:styleId="WW8Num6z3">
    <w:name w:val="WW8Num6z3"/>
    <w:rsid w:val="004543A9"/>
    <w:rPr>
      <w:rFonts w:ascii="Symbol" w:hAnsi="Symbol" w:cs="Symbol"/>
    </w:rPr>
  </w:style>
  <w:style w:type="character" w:customStyle="1" w:styleId="WW8Num7z0">
    <w:name w:val="WW8Num7z0"/>
    <w:rsid w:val="004543A9"/>
    <w:rPr>
      <w:b/>
    </w:rPr>
  </w:style>
  <w:style w:type="character" w:customStyle="1" w:styleId="WW8Num7z1">
    <w:name w:val="WW8Num7z1"/>
    <w:rsid w:val="004543A9"/>
  </w:style>
  <w:style w:type="character" w:customStyle="1" w:styleId="WW8Num7z2">
    <w:name w:val="WW8Num7z2"/>
    <w:rsid w:val="004543A9"/>
  </w:style>
  <w:style w:type="character" w:customStyle="1" w:styleId="WW8Num7z3">
    <w:name w:val="WW8Num7z3"/>
    <w:rsid w:val="004543A9"/>
  </w:style>
  <w:style w:type="character" w:customStyle="1" w:styleId="WW8Num7z4">
    <w:name w:val="WW8Num7z4"/>
    <w:rsid w:val="004543A9"/>
  </w:style>
  <w:style w:type="character" w:customStyle="1" w:styleId="WW8Num7z5">
    <w:name w:val="WW8Num7z5"/>
    <w:rsid w:val="004543A9"/>
  </w:style>
  <w:style w:type="character" w:customStyle="1" w:styleId="WW8Num7z6">
    <w:name w:val="WW8Num7z6"/>
    <w:rsid w:val="004543A9"/>
  </w:style>
  <w:style w:type="character" w:customStyle="1" w:styleId="WW8Num7z7">
    <w:name w:val="WW8Num7z7"/>
    <w:rsid w:val="004543A9"/>
  </w:style>
  <w:style w:type="character" w:customStyle="1" w:styleId="WW8Num7z8">
    <w:name w:val="WW8Num7z8"/>
    <w:rsid w:val="004543A9"/>
  </w:style>
  <w:style w:type="character" w:customStyle="1" w:styleId="WW8Num8z0">
    <w:name w:val="WW8Num8z0"/>
    <w:rsid w:val="004543A9"/>
    <w:rPr>
      <w:b/>
      <w:color w:val="000000"/>
    </w:rPr>
  </w:style>
  <w:style w:type="character" w:customStyle="1" w:styleId="WW8Num8z1">
    <w:name w:val="WW8Num8z1"/>
    <w:rsid w:val="004543A9"/>
  </w:style>
  <w:style w:type="character" w:customStyle="1" w:styleId="WW8Num8z2">
    <w:name w:val="WW8Num8z2"/>
    <w:rsid w:val="004543A9"/>
  </w:style>
  <w:style w:type="character" w:customStyle="1" w:styleId="WW8Num8z3">
    <w:name w:val="WW8Num8z3"/>
    <w:rsid w:val="004543A9"/>
  </w:style>
  <w:style w:type="character" w:customStyle="1" w:styleId="WW8Num8z4">
    <w:name w:val="WW8Num8z4"/>
    <w:rsid w:val="004543A9"/>
  </w:style>
  <w:style w:type="character" w:customStyle="1" w:styleId="WW8Num8z5">
    <w:name w:val="WW8Num8z5"/>
    <w:rsid w:val="004543A9"/>
  </w:style>
  <w:style w:type="character" w:customStyle="1" w:styleId="WW8Num8z6">
    <w:name w:val="WW8Num8z6"/>
    <w:rsid w:val="004543A9"/>
  </w:style>
  <w:style w:type="character" w:customStyle="1" w:styleId="WW8Num8z7">
    <w:name w:val="WW8Num8z7"/>
    <w:rsid w:val="004543A9"/>
  </w:style>
  <w:style w:type="character" w:customStyle="1" w:styleId="WW8Num8z8">
    <w:name w:val="WW8Num8z8"/>
    <w:rsid w:val="004543A9"/>
  </w:style>
  <w:style w:type="character" w:customStyle="1" w:styleId="WW8Num9z0">
    <w:name w:val="WW8Num9z0"/>
    <w:rsid w:val="004543A9"/>
  </w:style>
  <w:style w:type="character" w:customStyle="1" w:styleId="WW8Num9z1">
    <w:name w:val="WW8Num9z1"/>
    <w:rsid w:val="004543A9"/>
  </w:style>
  <w:style w:type="character" w:customStyle="1" w:styleId="WW8Num9z2">
    <w:name w:val="WW8Num9z2"/>
    <w:rsid w:val="004543A9"/>
  </w:style>
  <w:style w:type="character" w:customStyle="1" w:styleId="WW8Num9z3">
    <w:name w:val="WW8Num9z3"/>
    <w:rsid w:val="004543A9"/>
  </w:style>
  <w:style w:type="character" w:customStyle="1" w:styleId="WW8Num9z4">
    <w:name w:val="WW8Num9z4"/>
    <w:rsid w:val="004543A9"/>
  </w:style>
  <w:style w:type="character" w:customStyle="1" w:styleId="WW8Num9z5">
    <w:name w:val="WW8Num9z5"/>
    <w:rsid w:val="004543A9"/>
  </w:style>
  <w:style w:type="character" w:customStyle="1" w:styleId="WW8Num9z6">
    <w:name w:val="WW8Num9z6"/>
    <w:rsid w:val="004543A9"/>
  </w:style>
  <w:style w:type="character" w:customStyle="1" w:styleId="WW8Num9z7">
    <w:name w:val="WW8Num9z7"/>
    <w:rsid w:val="004543A9"/>
  </w:style>
  <w:style w:type="character" w:customStyle="1" w:styleId="WW8Num9z8">
    <w:name w:val="WW8Num9z8"/>
    <w:rsid w:val="004543A9"/>
  </w:style>
  <w:style w:type="character" w:customStyle="1" w:styleId="WW8Num10z0">
    <w:name w:val="WW8Num10z0"/>
    <w:rsid w:val="004543A9"/>
    <w:rPr>
      <w:rFonts w:ascii="Symbol" w:eastAsia="Times New Roman" w:hAnsi="Symbol" w:cs="Times New Roman"/>
      <w:i w:val="0"/>
    </w:rPr>
  </w:style>
  <w:style w:type="character" w:customStyle="1" w:styleId="WW8Num10z1">
    <w:name w:val="WW8Num10z1"/>
    <w:rsid w:val="004543A9"/>
    <w:rPr>
      <w:rFonts w:ascii="Courier New" w:hAnsi="Courier New" w:cs="Courier New"/>
    </w:rPr>
  </w:style>
  <w:style w:type="character" w:customStyle="1" w:styleId="WW8Num10z2">
    <w:name w:val="WW8Num10z2"/>
    <w:rsid w:val="004543A9"/>
    <w:rPr>
      <w:rFonts w:ascii="Wingdings" w:hAnsi="Wingdings" w:cs="Wingdings"/>
    </w:rPr>
  </w:style>
  <w:style w:type="character" w:customStyle="1" w:styleId="WW8Num10z3">
    <w:name w:val="WW8Num10z3"/>
    <w:rsid w:val="004543A9"/>
    <w:rPr>
      <w:rFonts w:ascii="Symbol" w:hAnsi="Symbol" w:cs="Symbol"/>
    </w:rPr>
  </w:style>
  <w:style w:type="character" w:customStyle="1" w:styleId="WW8Num11z0">
    <w:name w:val="WW8Num11z0"/>
    <w:rsid w:val="004543A9"/>
    <w:rPr>
      <w:rFonts w:ascii="Symbol" w:eastAsia="Times New Roman" w:hAnsi="Symbol" w:cs="Times New Roman"/>
      <w:sz w:val="28"/>
      <w:szCs w:val="28"/>
    </w:rPr>
  </w:style>
  <w:style w:type="character" w:customStyle="1" w:styleId="WW8Num11z1">
    <w:name w:val="WW8Num11z1"/>
    <w:rsid w:val="004543A9"/>
    <w:rPr>
      <w:rFonts w:ascii="Courier New" w:hAnsi="Courier New" w:cs="Courier New"/>
    </w:rPr>
  </w:style>
  <w:style w:type="character" w:customStyle="1" w:styleId="WW8Num11z2">
    <w:name w:val="WW8Num11z2"/>
    <w:rsid w:val="004543A9"/>
    <w:rPr>
      <w:rFonts w:ascii="Wingdings" w:hAnsi="Wingdings" w:cs="Wingdings"/>
    </w:rPr>
  </w:style>
  <w:style w:type="character" w:customStyle="1" w:styleId="WW8Num11z3">
    <w:name w:val="WW8Num11z3"/>
    <w:rsid w:val="004543A9"/>
    <w:rPr>
      <w:rFonts w:ascii="Symbol" w:hAnsi="Symbol" w:cs="Symbol"/>
    </w:rPr>
  </w:style>
  <w:style w:type="character" w:customStyle="1" w:styleId="WW8Num12z0">
    <w:name w:val="WW8Num12z0"/>
    <w:rsid w:val="004543A9"/>
    <w:rPr>
      <w:b/>
      <w:bCs/>
      <w:sz w:val="20"/>
      <w:szCs w:val="20"/>
    </w:rPr>
  </w:style>
  <w:style w:type="character" w:customStyle="1" w:styleId="WW8Num12z1">
    <w:name w:val="WW8Num12z1"/>
    <w:rsid w:val="004543A9"/>
  </w:style>
  <w:style w:type="character" w:customStyle="1" w:styleId="WW8Num12z2">
    <w:name w:val="WW8Num12z2"/>
    <w:rsid w:val="004543A9"/>
  </w:style>
  <w:style w:type="character" w:customStyle="1" w:styleId="WW8Num12z3">
    <w:name w:val="WW8Num12z3"/>
    <w:rsid w:val="004543A9"/>
  </w:style>
  <w:style w:type="character" w:customStyle="1" w:styleId="WW8Num12z4">
    <w:name w:val="WW8Num12z4"/>
    <w:rsid w:val="004543A9"/>
  </w:style>
  <w:style w:type="character" w:customStyle="1" w:styleId="WW8Num12z5">
    <w:name w:val="WW8Num12z5"/>
    <w:rsid w:val="004543A9"/>
  </w:style>
  <w:style w:type="character" w:customStyle="1" w:styleId="WW8Num12z6">
    <w:name w:val="WW8Num12z6"/>
    <w:rsid w:val="004543A9"/>
  </w:style>
  <w:style w:type="character" w:customStyle="1" w:styleId="WW8Num12z7">
    <w:name w:val="WW8Num12z7"/>
    <w:rsid w:val="004543A9"/>
  </w:style>
  <w:style w:type="character" w:customStyle="1" w:styleId="WW8Num12z8">
    <w:name w:val="WW8Num12z8"/>
    <w:rsid w:val="004543A9"/>
  </w:style>
  <w:style w:type="character" w:customStyle="1" w:styleId="WW8Num13z0">
    <w:name w:val="WW8Num13z0"/>
    <w:rsid w:val="004543A9"/>
    <w:rPr>
      <w:rFonts w:ascii="Symbol" w:hAnsi="Symbol" w:cs="Symbol"/>
      <w:b/>
    </w:rPr>
  </w:style>
  <w:style w:type="character" w:customStyle="1" w:styleId="WW8Num13z1">
    <w:name w:val="WW8Num13z1"/>
    <w:rsid w:val="004543A9"/>
  </w:style>
  <w:style w:type="character" w:customStyle="1" w:styleId="WW8Num13z2">
    <w:name w:val="WW8Num13z2"/>
    <w:rsid w:val="004543A9"/>
  </w:style>
  <w:style w:type="character" w:customStyle="1" w:styleId="WW8Num13z3">
    <w:name w:val="WW8Num13z3"/>
    <w:rsid w:val="004543A9"/>
  </w:style>
  <w:style w:type="character" w:customStyle="1" w:styleId="WW8Num13z4">
    <w:name w:val="WW8Num13z4"/>
    <w:rsid w:val="004543A9"/>
  </w:style>
  <w:style w:type="character" w:customStyle="1" w:styleId="WW8Num13z5">
    <w:name w:val="WW8Num13z5"/>
    <w:rsid w:val="004543A9"/>
  </w:style>
  <w:style w:type="character" w:customStyle="1" w:styleId="WW8Num13z6">
    <w:name w:val="WW8Num13z6"/>
    <w:rsid w:val="004543A9"/>
  </w:style>
  <w:style w:type="character" w:customStyle="1" w:styleId="WW8Num13z7">
    <w:name w:val="WW8Num13z7"/>
    <w:rsid w:val="004543A9"/>
  </w:style>
  <w:style w:type="character" w:customStyle="1" w:styleId="WW8Num13z8">
    <w:name w:val="WW8Num13z8"/>
    <w:rsid w:val="004543A9"/>
  </w:style>
  <w:style w:type="character" w:customStyle="1" w:styleId="WW8Num14z0">
    <w:name w:val="WW8Num14z0"/>
    <w:rsid w:val="004543A9"/>
    <w:rPr>
      <w:b/>
    </w:rPr>
  </w:style>
  <w:style w:type="character" w:customStyle="1" w:styleId="WW8Num14z1">
    <w:name w:val="WW8Num14z1"/>
    <w:rsid w:val="004543A9"/>
  </w:style>
  <w:style w:type="character" w:customStyle="1" w:styleId="WW8Num14z2">
    <w:name w:val="WW8Num14z2"/>
    <w:rsid w:val="004543A9"/>
  </w:style>
  <w:style w:type="character" w:customStyle="1" w:styleId="WW8Num14z3">
    <w:name w:val="WW8Num14z3"/>
    <w:rsid w:val="004543A9"/>
  </w:style>
  <w:style w:type="character" w:customStyle="1" w:styleId="WW8Num14z4">
    <w:name w:val="WW8Num14z4"/>
    <w:rsid w:val="004543A9"/>
  </w:style>
  <w:style w:type="character" w:customStyle="1" w:styleId="WW8Num14z5">
    <w:name w:val="WW8Num14z5"/>
    <w:rsid w:val="004543A9"/>
  </w:style>
  <w:style w:type="character" w:customStyle="1" w:styleId="WW8Num14z6">
    <w:name w:val="WW8Num14z6"/>
    <w:rsid w:val="004543A9"/>
  </w:style>
  <w:style w:type="character" w:customStyle="1" w:styleId="WW8Num14z7">
    <w:name w:val="WW8Num14z7"/>
    <w:rsid w:val="004543A9"/>
  </w:style>
  <w:style w:type="character" w:customStyle="1" w:styleId="WW8Num14z8">
    <w:name w:val="WW8Num14z8"/>
    <w:rsid w:val="004543A9"/>
  </w:style>
  <w:style w:type="character" w:customStyle="1" w:styleId="WW8Num15z0">
    <w:name w:val="WW8Num15z0"/>
    <w:rsid w:val="004543A9"/>
    <w:rPr>
      <w:b/>
      <w:sz w:val="22"/>
      <w:szCs w:val="22"/>
      <w:lang w:val="pl-PL"/>
    </w:rPr>
  </w:style>
  <w:style w:type="character" w:customStyle="1" w:styleId="WW8Num15z1">
    <w:name w:val="WW8Num15z1"/>
    <w:rsid w:val="004543A9"/>
  </w:style>
  <w:style w:type="character" w:customStyle="1" w:styleId="WW8Num15z2">
    <w:name w:val="WW8Num15z2"/>
    <w:rsid w:val="004543A9"/>
  </w:style>
  <w:style w:type="character" w:customStyle="1" w:styleId="WW8Num15z3">
    <w:name w:val="WW8Num15z3"/>
    <w:rsid w:val="004543A9"/>
  </w:style>
  <w:style w:type="character" w:customStyle="1" w:styleId="WW8Num15z4">
    <w:name w:val="WW8Num15z4"/>
    <w:rsid w:val="004543A9"/>
  </w:style>
  <w:style w:type="character" w:customStyle="1" w:styleId="WW8Num15z5">
    <w:name w:val="WW8Num15z5"/>
    <w:rsid w:val="004543A9"/>
  </w:style>
  <w:style w:type="character" w:customStyle="1" w:styleId="WW8Num15z6">
    <w:name w:val="WW8Num15z6"/>
    <w:rsid w:val="004543A9"/>
  </w:style>
  <w:style w:type="character" w:customStyle="1" w:styleId="WW8Num15z7">
    <w:name w:val="WW8Num15z7"/>
    <w:rsid w:val="004543A9"/>
  </w:style>
  <w:style w:type="character" w:customStyle="1" w:styleId="WW8Num15z8">
    <w:name w:val="WW8Num15z8"/>
    <w:rsid w:val="004543A9"/>
  </w:style>
  <w:style w:type="character" w:customStyle="1" w:styleId="WW8Num16z0">
    <w:name w:val="WW8Num16z0"/>
    <w:rsid w:val="004543A9"/>
    <w:rPr>
      <w:b/>
      <w:sz w:val="22"/>
      <w:szCs w:val="22"/>
      <w:lang w:val="pl-PL"/>
    </w:rPr>
  </w:style>
  <w:style w:type="character" w:customStyle="1" w:styleId="WW8Num16z1">
    <w:name w:val="WW8Num16z1"/>
    <w:rsid w:val="004543A9"/>
  </w:style>
  <w:style w:type="character" w:customStyle="1" w:styleId="WW8Num16z2">
    <w:name w:val="WW8Num16z2"/>
    <w:rsid w:val="004543A9"/>
  </w:style>
  <w:style w:type="character" w:customStyle="1" w:styleId="WW8Num16z3">
    <w:name w:val="WW8Num16z3"/>
    <w:rsid w:val="004543A9"/>
  </w:style>
  <w:style w:type="character" w:customStyle="1" w:styleId="WW8Num16z4">
    <w:name w:val="WW8Num16z4"/>
    <w:rsid w:val="004543A9"/>
  </w:style>
  <w:style w:type="character" w:customStyle="1" w:styleId="WW8Num16z5">
    <w:name w:val="WW8Num16z5"/>
    <w:rsid w:val="004543A9"/>
  </w:style>
  <w:style w:type="character" w:customStyle="1" w:styleId="WW8Num16z6">
    <w:name w:val="WW8Num16z6"/>
    <w:rsid w:val="004543A9"/>
  </w:style>
  <w:style w:type="character" w:customStyle="1" w:styleId="WW8Num16z7">
    <w:name w:val="WW8Num16z7"/>
    <w:rsid w:val="004543A9"/>
  </w:style>
  <w:style w:type="character" w:customStyle="1" w:styleId="WW8Num16z8">
    <w:name w:val="WW8Num16z8"/>
    <w:rsid w:val="004543A9"/>
  </w:style>
  <w:style w:type="character" w:customStyle="1" w:styleId="WW8Num17z0">
    <w:name w:val="WW8Num17z0"/>
    <w:rsid w:val="004543A9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17z1">
    <w:name w:val="WW8Num17z1"/>
    <w:rsid w:val="004543A9"/>
    <w:rPr>
      <w:rFonts w:ascii="Times New Roman" w:hAnsi="Times New Roman" w:cs="Times New Roman"/>
      <w:b w:val="0"/>
      <w:i w:val="0"/>
      <w:color w:val="000000"/>
      <w:sz w:val="20"/>
      <w:szCs w:val="22"/>
    </w:rPr>
  </w:style>
  <w:style w:type="character" w:customStyle="1" w:styleId="WW8Num17z2">
    <w:name w:val="WW8Num17z2"/>
    <w:rsid w:val="004543A9"/>
  </w:style>
  <w:style w:type="character" w:customStyle="1" w:styleId="WW8Num17z3">
    <w:name w:val="WW8Num17z3"/>
    <w:rsid w:val="004543A9"/>
  </w:style>
  <w:style w:type="character" w:customStyle="1" w:styleId="WW8Num17z4">
    <w:name w:val="WW8Num17z4"/>
    <w:rsid w:val="004543A9"/>
  </w:style>
  <w:style w:type="character" w:customStyle="1" w:styleId="WW8Num17z5">
    <w:name w:val="WW8Num17z5"/>
    <w:rsid w:val="004543A9"/>
  </w:style>
  <w:style w:type="character" w:customStyle="1" w:styleId="WW8Num17z6">
    <w:name w:val="WW8Num17z6"/>
    <w:rsid w:val="004543A9"/>
  </w:style>
  <w:style w:type="character" w:customStyle="1" w:styleId="WW8Num17z7">
    <w:name w:val="WW8Num17z7"/>
    <w:rsid w:val="004543A9"/>
  </w:style>
  <w:style w:type="character" w:customStyle="1" w:styleId="WW8Num17z8">
    <w:name w:val="WW8Num17z8"/>
    <w:rsid w:val="004543A9"/>
  </w:style>
  <w:style w:type="character" w:customStyle="1" w:styleId="WW8Num18z0">
    <w:name w:val="WW8Num18z0"/>
    <w:rsid w:val="004543A9"/>
    <w:rPr>
      <w:b/>
    </w:rPr>
  </w:style>
  <w:style w:type="character" w:customStyle="1" w:styleId="WW8Num18z1">
    <w:name w:val="WW8Num18z1"/>
    <w:rsid w:val="004543A9"/>
  </w:style>
  <w:style w:type="character" w:customStyle="1" w:styleId="WW8Num18z2">
    <w:name w:val="WW8Num18z2"/>
    <w:rsid w:val="004543A9"/>
  </w:style>
  <w:style w:type="character" w:customStyle="1" w:styleId="WW8Num18z3">
    <w:name w:val="WW8Num18z3"/>
    <w:rsid w:val="004543A9"/>
  </w:style>
  <w:style w:type="character" w:customStyle="1" w:styleId="WW8Num18z4">
    <w:name w:val="WW8Num18z4"/>
    <w:rsid w:val="004543A9"/>
  </w:style>
  <w:style w:type="character" w:customStyle="1" w:styleId="WW8Num18z5">
    <w:name w:val="WW8Num18z5"/>
    <w:rsid w:val="004543A9"/>
  </w:style>
  <w:style w:type="character" w:customStyle="1" w:styleId="WW8Num18z6">
    <w:name w:val="WW8Num18z6"/>
    <w:rsid w:val="004543A9"/>
  </w:style>
  <w:style w:type="character" w:customStyle="1" w:styleId="WW8Num18z7">
    <w:name w:val="WW8Num18z7"/>
    <w:rsid w:val="004543A9"/>
  </w:style>
  <w:style w:type="character" w:customStyle="1" w:styleId="WW8Num18z8">
    <w:name w:val="WW8Num18z8"/>
    <w:rsid w:val="004543A9"/>
  </w:style>
  <w:style w:type="character" w:customStyle="1" w:styleId="WW8Num19z0">
    <w:name w:val="WW8Num19z0"/>
    <w:rsid w:val="004543A9"/>
    <w:rPr>
      <w:b/>
      <w:u w:val="none"/>
    </w:rPr>
  </w:style>
  <w:style w:type="character" w:customStyle="1" w:styleId="WW8Num19z1">
    <w:name w:val="WW8Num19z1"/>
    <w:rsid w:val="004543A9"/>
  </w:style>
  <w:style w:type="character" w:customStyle="1" w:styleId="WW8Num19z2">
    <w:name w:val="WW8Num19z2"/>
    <w:rsid w:val="004543A9"/>
  </w:style>
  <w:style w:type="character" w:customStyle="1" w:styleId="WW8Num19z3">
    <w:name w:val="WW8Num19z3"/>
    <w:rsid w:val="004543A9"/>
  </w:style>
  <w:style w:type="character" w:customStyle="1" w:styleId="WW8Num19z4">
    <w:name w:val="WW8Num19z4"/>
    <w:rsid w:val="004543A9"/>
  </w:style>
  <w:style w:type="character" w:customStyle="1" w:styleId="WW8Num19z5">
    <w:name w:val="WW8Num19z5"/>
    <w:rsid w:val="004543A9"/>
  </w:style>
  <w:style w:type="character" w:customStyle="1" w:styleId="WW8Num19z6">
    <w:name w:val="WW8Num19z6"/>
    <w:rsid w:val="004543A9"/>
  </w:style>
  <w:style w:type="character" w:customStyle="1" w:styleId="WW8Num19z7">
    <w:name w:val="WW8Num19z7"/>
    <w:rsid w:val="004543A9"/>
  </w:style>
  <w:style w:type="character" w:customStyle="1" w:styleId="WW8Num19z8">
    <w:name w:val="WW8Num19z8"/>
    <w:rsid w:val="004543A9"/>
  </w:style>
  <w:style w:type="character" w:customStyle="1" w:styleId="WW8Num20z0">
    <w:name w:val="WW8Num20z0"/>
    <w:rsid w:val="004543A9"/>
    <w:rPr>
      <w:b/>
      <w:sz w:val="22"/>
      <w:szCs w:val="22"/>
      <w:lang w:val="pl-PL"/>
    </w:rPr>
  </w:style>
  <w:style w:type="character" w:customStyle="1" w:styleId="WW8Num20z1">
    <w:name w:val="WW8Num20z1"/>
    <w:rsid w:val="004543A9"/>
  </w:style>
  <w:style w:type="character" w:customStyle="1" w:styleId="WW8Num20z2">
    <w:name w:val="WW8Num20z2"/>
    <w:rsid w:val="004543A9"/>
  </w:style>
  <w:style w:type="character" w:customStyle="1" w:styleId="WW8Num20z3">
    <w:name w:val="WW8Num20z3"/>
    <w:rsid w:val="004543A9"/>
  </w:style>
  <w:style w:type="character" w:customStyle="1" w:styleId="WW8Num20z4">
    <w:name w:val="WW8Num20z4"/>
    <w:rsid w:val="004543A9"/>
  </w:style>
  <w:style w:type="character" w:customStyle="1" w:styleId="WW8Num20z5">
    <w:name w:val="WW8Num20z5"/>
    <w:rsid w:val="004543A9"/>
  </w:style>
  <w:style w:type="character" w:customStyle="1" w:styleId="WW8Num20z6">
    <w:name w:val="WW8Num20z6"/>
    <w:rsid w:val="004543A9"/>
  </w:style>
  <w:style w:type="character" w:customStyle="1" w:styleId="WW8Num20z7">
    <w:name w:val="WW8Num20z7"/>
    <w:rsid w:val="004543A9"/>
  </w:style>
  <w:style w:type="character" w:customStyle="1" w:styleId="WW8Num20z8">
    <w:name w:val="WW8Num20z8"/>
    <w:rsid w:val="004543A9"/>
  </w:style>
  <w:style w:type="character" w:customStyle="1" w:styleId="WW8Num21z0">
    <w:name w:val="WW8Num21z0"/>
    <w:rsid w:val="004543A9"/>
    <w:rPr>
      <w:b/>
      <w:i w:val="0"/>
      <w:iCs/>
      <w:color w:val="000000"/>
      <w:spacing w:val="-4"/>
      <w:sz w:val="22"/>
      <w:szCs w:val="22"/>
      <w:vertAlign w:val="superscript"/>
      <w:lang w:val="pl-PL"/>
    </w:rPr>
  </w:style>
  <w:style w:type="character" w:customStyle="1" w:styleId="WW8Num21z1">
    <w:name w:val="WW8Num21z1"/>
    <w:rsid w:val="004543A9"/>
  </w:style>
  <w:style w:type="character" w:customStyle="1" w:styleId="WW8Num21z2">
    <w:name w:val="WW8Num21z2"/>
    <w:rsid w:val="004543A9"/>
  </w:style>
  <w:style w:type="character" w:customStyle="1" w:styleId="WW8Num21z3">
    <w:name w:val="WW8Num21z3"/>
    <w:rsid w:val="004543A9"/>
  </w:style>
  <w:style w:type="character" w:customStyle="1" w:styleId="WW8Num21z4">
    <w:name w:val="WW8Num21z4"/>
    <w:rsid w:val="004543A9"/>
  </w:style>
  <w:style w:type="character" w:customStyle="1" w:styleId="WW8Num21z5">
    <w:name w:val="WW8Num21z5"/>
    <w:rsid w:val="004543A9"/>
  </w:style>
  <w:style w:type="character" w:customStyle="1" w:styleId="WW8Num21z6">
    <w:name w:val="WW8Num21z6"/>
    <w:rsid w:val="004543A9"/>
  </w:style>
  <w:style w:type="character" w:customStyle="1" w:styleId="WW8Num21z7">
    <w:name w:val="WW8Num21z7"/>
    <w:rsid w:val="004543A9"/>
  </w:style>
  <w:style w:type="character" w:customStyle="1" w:styleId="WW8Num21z8">
    <w:name w:val="WW8Num21z8"/>
    <w:rsid w:val="004543A9"/>
  </w:style>
  <w:style w:type="character" w:customStyle="1" w:styleId="Domylnaczcionkaakapitu1">
    <w:name w:val="Domyślna czcionka akapitu1"/>
    <w:rsid w:val="004543A9"/>
  </w:style>
  <w:style w:type="character" w:customStyle="1" w:styleId="Nagwek8Znak">
    <w:name w:val="Nagłówek 8 Znak"/>
    <w:rsid w:val="004543A9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sid w:val="004543A9"/>
    <w:rPr>
      <w:rFonts w:ascii="Cambria" w:eastAsia="Times New Roman" w:hAnsi="Cambria" w:cs="Times New Roman"/>
    </w:rPr>
  </w:style>
  <w:style w:type="character" w:customStyle="1" w:styleId="TekstpodstawowyZnak">
    <w:name w:val="Tekst podstawowy Znak"/>
    <w:rsid w:val="004543A9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3Znak">
    <w:name w:val="Tekst podstawowy wcięty 3 Znak"/>
    <w:rsid w:val="004543A9"/>
    <w:rPr>
      <w:rFonts w:ascii="Times New Roman" w:eastAsia="Times New Roman" w:hAnsi="Times New Roman" w:cs="Times New Roman"/>
      <w:sz w:val="24"/>
      <w:szCs w:val="20"/>
    </w:rPr>
  </w:style>
  <w:style w:type="character" w:styleId="Pogrubienie">
    <w:name w:val="Strong"/>
    <w:qFormat/>
    <w:rsid w:val="004543A9"/>
    <w:rPr>
      <w:b/>
      <w:bCs/>
    </w:rPr>
  </w:style>
  <w:style w:type="character" w:customStyle="1" w:styleId="NagwekZnak">
    <w:name w:val="Nagłówek Znak"/>
    <w:rsid w:val="004543A9"/>
    <w:rPr>
      <w:rFonts w:ascii="Times New Roman" w:eastAsia="Times New Roman" w:hAnsi="Times New Roman" w:cs="Times New Roman"/>
    </w:rPr>
  </w:style>
  <w:style w:type="character" w:customStyle="1" w:styleId="StopkaZnak">
    <w:name w:val="Stopka Znak"/>
    <w:rsid w:val="004543A9"/>
    <w:rPr>
      <w:rFonts w:ascii="Times New Roman" w:eastAsia="Times New Roman" w:hAnsi="Times New Roman" w:cs="Times New Roman"/>
    </w:rPr>
  </w:style>
  <w:style w:type="character" w:customStyle="1" w:styleId="TekstpodstawowywcityZnak">
    <w:name w:val="Tekst podstawowy wcięty Znak"/>
    <w:rsid w:val="004543A9"/>
    <w:rPr>
      <w:rFonts w:ascii="Times New Roman" w:eastAsia="Times New Roman" w:hAnsi="Times New Roman" w:cs="Times New Roman"/>
    </w:rPr>
  </w:style>
  <w:style w:type="character" w:customStyle="1" w:styleId="Odwoaniedokomentarza1">
    <w:name w:val="Odwołanie do komentarza1"/>
    <w:rsid w:val="004543A9"/>
    <w:rPr>
      <w:sz w:val="16"/>
      <w:szCs w:val="16"/>
    </w:rPr>
  </w:style>
  <w:style w:type="character" w:customStyle="1" w:styleId="AkapitzlistZnak">
    <w:name w:val="Akapit z listą Znak"/>
    <w:rsid w:val="004543A9"/>
    <w:rPr>
      <w:rFonts w:ascii="Times New Roman" w:eastAsia="Times New Roman" w:hAnsi="Times New Roman" w:cs="Times New Roman"/>
    </w:rPr>
  </w:style>
  <w:style w:type="character" w:customStyle="1" w:styleId="DeltaViewInsertion">
    <w:name w:val="DeltaView Insertion"/>
    <w:rsid w:val="004543A9"/>
    <w:rPr>
      <w:b/>
      <w:i/>
      <w:spacing w:val="0"/>
    </w:rPr>
  </w:style>
  <w:style w:type="character" w:customStyle="1" w:styleId="TekstprzypisudolnegoZnak">
    <w:name w:val="Tekst przypisu dolnego Znak"/>
    <w:rsid w:val="004543A9"/>
    <w:rPr>
      <w:rFonts w:ascii="Times New Roman" w:hAnsi="Times New Roman" w:cs="Times New Roman"/>
    </w:rPr>
  </w:style>
  <w:style w:type="character" w:customStyle="1" w:styleId="FontStyle36">
    <w:name w:val="Font Style36"/>
    <w:rsid w:val="004543A9"/>
    <w:rPr>
      <w:rFonts w:ascii="Times New Roman" w:hAnsi="Times New Roman" w:cs="Times New Roman"/>
      <w:sz w:val="16"/>
      <w:szCs w:val="16"/>
    </w:rPr>
  </w:style>
  <w:style w:type="character" w:customStyle="1" w:styleId="TekstdymkaZnak">
    <w:name w:val="Tekst dymka Znak"/>
    <w:rsid w:val="004543A9"/>
    <w:rPr>
      <w:rFonts w:ascii="Tahoma" w:eastAsia="Times New Roman" w:hAnsi="Tahoma" w:cs="Tahoma"/>
      <w:sz w:val="16"/>
      <w:szCs w:val="16"/>
    </w:rPr>
  </w:style>
  <w:style w:type="character" w:customStyle="1" w:styleId="TekstkomentarzaZnak">
    <w:name w:val="Tekst komentarza Znak"/>
    <w:rsid w:val="004543A9"/>
    <w:rPr>
      <w:rFonts w:ascii="Times New Roman" w:eastAsia="Times New Roman" w:hAnsi="Times New Roman" w:cs="Times New Roman"/>
    </w:rPr>
  </w:style>
  <w:style w:type="character" w:styleId="Hipercze">
    <w:name w:val="Hyperlink"/>
    <w:rsid w:val="004543A9"/>
    <w:rPr>
      <w:color w:val="000080"/>
      <w:u w:val="single"/>
    </w:rPr>
  </w:style>
  <w:style w:type="paragraph" w:customStyle="1" w:styleId="Nagwek1">
    <w:name w:val="Nagłówek1"/>
    <w:basedOn w:val="Normalny"/>
    <w:next w:val="Tekstpodstawowy"/>
    <w:rsid w:val="004543A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4543A9"/>
    <w:pPr>
      <w:jc w:val="both"/>
    </w:pPr>
    <w:rPr>
      <w:sz w:val="24"/>
    </w:rPr>
  </w:style>
  <w:style w:type="paragraph" w:styleId="Lista">
    <w:name w:val="List"/>
    <w:basedOn w:val="Tekstpodstawowy"/>
    <w:rsid w:val="004543A9"/>
    <w:rPr>
      <w:rFonts w:cs="Mangal"/>
    </w:rPr>
  </w:style>
  <w:style w:type="paragraph" w:customStyle="1" w:styleId="Podpis1">
    <w:name w:val="Podpis1"/>
    <w:basedOn w:val="Normalny"/>
    <w:rsid w:val="004543A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4543A9"/>
    <w:pPr>
      <w:suppressLineNumbers/>
    </w:pPr>
    <w:rPr>
      <w:rFonts w:cs="Mangal"/>
    </w:rPr>
  </w:style>
  <w:style w:type="paragraph" w:customStyle="1" w:styleId="Tekstpodstawowywcity31">
    <w:name w:val="Tekst podstawowy wcięty 31"/>
    <w:basedOn w:val="Normalny"/>
    <w:rsid w:val="004543A9"/>
    <w:pPr>
      <w:ind w:left="561" w:hanging="374"/>
    </w:pPr>
    <w:rPr>
      <w:sz w:val="24"/>
    </w:rPr>
  </w:style>
  <w:style w:type="paragraph" w:styleId="Nagwek">
    <w:name w:val="header"/>
    <w:basedOn w:val="Normalny"/>
    <w:rsid w:val="004543A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543A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4543A9"/>
    <w:pPr>
      <w:spacing w:after="120"/>
      <w:ind w:left="283"/>
    </w:pPr>
  </w:style>
  <w:style w:type="paragraph" w:styleId="Akapitzlist">
    <w:name w:val="List Paragraph"/>
    <w:basedOn w:val="Normalny"/>
    <w:qFormat/>
    <w:rsid w:val="004543A9"/>
    <w:pPr>
      <w:ind w:left="708"/>
    </w:pPr>
  </w:style>
  <w:style w:type="paragraph" w:styleId="Tekstprzypisudolnego">
    <w:name w:val="footnote text"/>
    <w:basedOn w:val="Normalny"/>
    <w:rsid w:val="004543A9"/>
    <w:pPr>
      <w:ind w:left="720" w:hanging="720"/>
      <w:jc w:val="both"/>
    </w:pPr>
    <w:rPr>
      <w:rFonts w:eastAsia="Calibri"/>
    </w:rPr>
  </w:style>
  <w:style w:type="paragraph" w:styleId="NormalnyWeb">
    <w:name w:val="Normal (Web)"/>
    <w:basedOn w:val="Normalny"/>
    <w:rsid w:val="004543A9"/>
    <w:pPr>
      <w:spacing w:before="280" w:after="280"/>
    </w:pPr>
    <w:rPr>
      <w:sz w:val="24"/>
      <w:szCs w:val="24"/>
    </w:rPr>
  </w:style>
  <w:style w:type="paragraph" w:styleId="Tekstdymka">
    <w:name w:val="Balloon Text"/>
    <w:basedOn w:val="Normalny"/>
    <w:rsid w:val="004543A9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sid w:val="004543A9"/>
  </w:style>
  <w:style w:type="paragraph" w:styleId="Bezodstpw">
    <w:name w:val="No Spacing"/>
    <w:qFormat/>
    <w:rsid w:val="004543A9"/>
    <w:pPr>
      <w:suppressAutoHyphens/>
    </w:pPr>
    <w:rPr>
      <w:lang w:eastAsia="ar-SA"/>
    </w:rPr>
  </w:style>
  <w:style w:type="paragraph" w:customStyle="1" w:styleId="Tekstprzypisudolnego1">
    <w:name w:val="Tekst przypisu dolnego1"/>
    <w:basedOn w:val="Normalny"/>
    <w:rsid w:val="004543A9"/>
    <w:pPr>
      <w:ind w:left="720" w:hanging="720"/>
      <w:jc w:val="both"/>
    </w:pPr>
    <w:rPr>
      <w:rFonts w:eastAsia="Calibri"/>
      <w:lang w:val="en-US"/>
    </w:rPr>
  </w:style>
  <w:style w:type="paragraph" w:customStyle="1" w:styleId="NormalnyWeb1">
    <w:name w:val="Normalny (Web)1"/>
    <w:basedOn w:val="Normalny"/>
    <w:rsid w:val="004543A9"/>
    <w:pPr>
      <w:spacing w:before="100" w:after="100"/>
    </w:pPr>
    <w:rPr>
      <w:sz w:val="24"/>
      <w:szCs w:val="24"/>
    </w:rPr>
  </w:style>
  <w:style w:type="paragraph" w:customStyle="1" w:styleId="Zawartotabeli">
    <w:name w:val="Zawartość tabeli"/>
    <w:basedOn w:val="Normalny"/>
    <w:rsid w:val="004543A9"/>
    <w:pPr>
      <w:suppressLineNumbers/>
    </w:pPr>
  </w:style>
  <w:style w:type="paragraph" w:customStyle="1" w:styleId="Nagwektabeli">
    <w:name w:val="Nagłówek tabeli"/>
    <w:basedOn w:val="Zawartotabeli"/>
    <w:rsid w:val="004543A9"/>
    <w:pPr>
      <w:jc w:val="center"/>
    </w:pPr>
    <w:rPr>
      <w:b/>
      <w:bCs/>
    </w:rPr>
  </w:style>
  <w:style w:type="paragraph" w:customStyle="1" w:styleId="Bezodstpw1">
    <w:name w:val="Bez odstępów1"/>
    <w:rsid w:val="005B3BB9"/>
    <w:pPr>
      <w:suppressAutoHyphens/>
      <w:spacing w:line="100" w:lineRule="atLeast"/>
    </w:pPr>
    <w:rPr>
      <w:rFonts w:ascii="Calibri" w:hAnsi="Calibri" w:cs="Calibri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A310F6"/>
    <w:rPr>
      <w:rFonts w:asciiTheme="majorHAnsi" w:eastAsiaTheme="majorEastAsia" w:hAnsiTheme="majorHAnsi" w:cstheme="majorBidi"/>
      <w:i/>
      <w:iCs/>
      <w:color w:val="2F5496" w:themeColor="accent1" w:themeShade="BF"/>
      <w:lang w:eastAsia="ar-SA"/>
    </w:rPr>
  </w:style>
  <w:style w:type="paragraph" w:styleId="Lista5">
    <w:name w:val="List 5"/>
    <w:basedOn w:val="Normalny"/>
    <w:uiPriority w:val="99"/>
    <w:semiHidden/>
    <w:unhideWhenUsed/>
    <w:rsid w:val="00A310F6"/>
    <w:pPr>
      <w:suppressAutoHyphens w:val="0"/>
      <w:ind w:left="1415" w:hanging="283"/>
      <w:contextualSpacing/>
    </w:pPr>
    <w:rPr>
      <w:sz w:val="28"/>
      <w:lang w:eastAsia="en-US"/>
    </w:rPr>
  </w:style>
  <w:style w:type="table" w:styleId="Tabela-Elegancki">
    <w:name w:val="Table Elegant"/>
    <w:basedOn w:val="Standardowy"/>
    <w:rsid w:val="00A310F6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Odwoanieprzypisudolnego">
    <w:name w:val="footnote reference"/>
    <w:basedOn w:val="Domylnaczcionkaakapitu"/>
    <w:semiHidden/>
    <w:rsid w:val="00A310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6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58085-2638-45C1-83B7-B73E2915E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Links>
    <vt:vector size="12" baseType="variant">
      <vt:variant>
        <vt:i4>4849740</vt:i4>
      </vt:variant>
      <vt:variant>
        <vt:i4>11</vt:i4>
      </vt:variant>
      <vt:variant>
        <vt:i4>0</vt:i4>
      </vt:variant>
      <vt:variant>
        <vt:i4>5</vt:i4>
      </vt:variant>
      <vt:variant>
        <vt:lpwstr>https://www.ceidg.gov.pl/</vt:lpwstr>
      </vt:variant>
      <vt:variant>
        <vt:lpwstr/>
      </vt:variant>
      <vt:variant>
        <vt:i4>7274552</vt:i4>
      </vt:variant>
      <vt:variant>
        <vt:i4>8</vt:i4>
      </vt:variant>
      <vt:variant>
        <vt:i4>0</vt:i4>
      </vt:variant>
      <vt:variant>
        <vt:i4>5</vt:i4>
      </vt:variant>
      <vt:variant>
        <vt:lpwstr>https://ems.ms.gov.pl/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lkaluza</dc:creator>
  <cp:lastModifiedBy>Anita Cieślik</cp:lastModifiedBy>
  <cp:revision>13</cp:revision>
  <cp:lastPrinted>2021-03-29T10:03:00Z</cp:lastPrinted>
  <dcterms:created xsi:type="dcterms:W3CDTF">2024-08-27T06:39:00Z</dcterms:created>
  <dcterms:modified xsi:type="dcterms:W3CDTF">2026-05-04T10:02:00Z</dcterms:modified>
</cp:coreProperties>
</file>